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015E1" w14:textId="77777777" w:rsidR="00A2744A" w:rsidRPr="009A1635" w:rsidRDefault="00A2744A" w:rsidP="002B2131">
      <w:pPr>
        <w:pStyle w:val="Normalny1"/>
        <w:spacing w:line="336" w:lineRule="auto"/>
        <w:jc w:val="right"/>
        <w:rPr>
          <w:rFonts w:ascii="Arial" w:eastAsia="Arial" w:hAnsi="Arial" w:cs="Arial"/>
          <w:b/>
          <w:color w:val="000000"/>
          <w:sz w:val="22"/>
          <w:szCs w:val="22"/>
        </w:rPr>
      </w:pPr>
      <w:r w:rsidRPr="009A1635">
        <w:rPr>
          <w:rFonts w:ascii="Arial" w:eastAsia="Arial" w:hAnsi="Arial" w:cs="Arial"/>
          <w:bCs/>
          <w:color w:val="000000"/>
          <w:sz w:val="22"/>
          <w:szCs w:val="22"/>
        </w:rPr>
        <w:t>Egz. Nr ……</w:t>
      </w:r>
    </w:p>
    <w:p w14:paraId="34486A2F" w14:textId="77777777" w:rsidR="00BE7D2D" w:rsidRDefault="00BE7D2D" w:rsidP="00B54363">
      <w:pPr>
        <w:pStyle w:val="Normalny1"/>
        <w:spacing w:line="33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52B6D175" w14:textId="77777777" w:rsidR="00B54363" w:rsidRDefault="00B54363" w:rsidP="00B54363">
      <w:pPr>
        <w:pStyle w:val="Normalny1"/>
        <w:spacing w:line="33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1C424F1" w14:textId="6A77EB68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b/>
          <w:color w:val="000000"/>
          <w:sz w:val="22"/>
          <w:szCs w:val="22"/>
        </w:rPr>
        <w:t>PROJEKT UMOWY</w:t>
      </w:r>
      <w:r w:rsidR="00376B01">
        <w:rPr>
          <w:rFonts w:ascii="Arial" w:eastAsia="Arial" w:hAnsi="Arial" w:cs="Arial"/>
          <w:b/>
          <w:color w:val="000000"/>
          <w:sz w:val="22"/>
          <w:szCs w:val="22"/>
        </w:rPr>
        <w:t xml:space="preserve"> – dotyczy części II zamówienia</w:t>
      </w:r>
    </w:p>
    <w:p w14:paraId="0510D5EC" w14:textId="644D342D" w:rsidR="00BE7D2D" w:rsidRPr="00BE7D2D" w:rsidRDefault="00FC3A34" w:rsidP="00BE7D2D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color w:val="000000"/>
          <w:sz w:val="22"/>
          <w:szCs w:val="22"/>
        </w:rPr>
        <w:t>Nr………………………</w:t>
      </w:r>
    </w:p>
    <w:p w14:paraId="7B48743E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E40D397" w14:textId="55DD9E61" w:rsidR="00C6337B" w:rsidRPr="0035613C" w:rsidRDefault="00FC3A34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zawarta w dniu ………</w:t>
      </w:r>
      <w:r w:rsidR="00114540" w:rsidRPr="0035613C">
        <w:rPr>
          <w:rFonts w:ascii="Arial" w:eastAsia="Arial" w:hAnsi="Arial" w:cs="Arial"/>
          <w:sz w:val="22"/>
          <w:szCs w:val="22"/>
        </w:rPr>
        <w:t>………</w:t>
      </w:r>
      <w:r w:rsidRPr="0035613C">
        <w:rPr>
          <w:rFonts w:ascii="Arial" w:eastAsia="Arial" w:hAnsi="Arial" w:cs="Arial"/>
          <w:sz w:val="22"/>
          <w:szCs w:val="22"/>
        </w:rPr>
        <w:t>….. 202</w:t>
      </w:r>
      <w:r w:rsidR="006B3320">
        <w:rPr>
          <w:rFonts w:ascii="Arial" w:eastAsia="Arial" w:hAnsi="Arial" w:cs="Arial"/>
          <w:sz w:val="22"/>
          <w:szCs w:val="22"/>
        </w:rPr>
        <w:t>6</w:t>
      </w:r>
      <w:r w:rsidRPr="0035613C">
        <w:rPr>
          <w:rFonts w:ascii="Arial" w:eastAsia="Arial" w:hAnsi="Arial" w:cs="Arial"/>
          <w:sz w:val="22"/>
          <w:szCs w:val="22"/>
        </w:rPr>
        <w:t xml:space="preserve"> r. w Radomiu, pomiędzy Skarbem Państwa </w:t>
      </w:r>
      <w:r w:rsidRPr="0035613C">
        <w:rPr>
          <w:rFonts w:ascii="Arial" w:eastAsia="Arial" w:hAnsi="Arial" w:cs="Arial"/>
          <w:sz w:val="22"/>
          <w:szCs w:val="22"/>
        </w:rPr>
        <w:br/>
        <w:t xml:space="preserve">– 42 Bazą Lotnictwa Szkolnego, z siedzibą w Radomiu ul. Sadków 9 zwaną dalej Zamawiającym, NIP: 796-29-32-928, REGON: 142676316, którą reprezentuje: </w:t>
      </w:r>
    </w:p>
    <w:p w14:paraId="140FE690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5107E70C" w14:textId="5CAAE052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b/>
          <w:sz w:val="22"/>
          <w:szCs w:val="22"/>
        </w:rPr>
        <w:t xml:space="preserve">DOWÓDCA 42. Bazy Lotnictwa Szkolnego – płk pil. </w:t>
      </w:r>
      <w:r w:rsidR="00B934BB">
        <w:rPr>
          <w:rFonts w:ascii="Arial" w:eastAsia="Arial" w:hAnsi="Arial" w:cs="Arial"/>
          <w:b/>
          <w:sz w:val="22"/>
          <w:szCs w:val="22"/>
        </w:rPr>
        <w:t>Michał KRAS</w:t>
      </w:r>
      <w:r w:rsidRPr="0035613C">
        <w:rPr>
          <w:rFonts w:ascii="Arial" w:eastAsia="Arial" w:hAnsi="Arial" w:cs="Arial"/>
          <w:b/>
          <w:sz w:val="22"/>
          <w:szCs w:val="22"/>
        </w:rPr>
        <w:t>,</w:t>
      </w:r>
    </w:p>
    <w:p w14:paraId="37379C97" w14:textId="77777777" w:rsidR="00C6337B" w:rsidRDefault="00C6337B" w:rsidP="002B2131">
      <w:pPr>
        <w:pStyle w:val="Normalny1"/>
        <w:spacing w:line="33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25D40826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6B7F0F8A" w14:textId="3420BB32" w:rsidR="00C6337B" w:rsidRPr="0035613C" w:rsidRDefault="00FC3A34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a ……...……………….…………. zarejestrowanym w</w:t>
      </w:r>
      <w:r w:rsidR="001B2B0C" w:rsidRPr="0035613C">
        <w:rPr>
          <w:rFonts w:ascii="Arial" w:eastAsia="Arial" w:hAnsi="Arial" w:cs="Arial"/>
          <w:sz w:val="22"/>
          <w:szCs w:val="22"/>
        </w:rPr>
        <w:t xml:space="preserve"> </w:t>
      </w:r>
      <w:r w:rsidRPr="0035613C">
        <w:rPr>
          <w:rFonts w:ascii="Arial" w:eastAsia="Arial" w:hAnsi="Arial" w:cs="Arial"/>
          <w:sz w:val="22"/>
          <w:szCs w:val="22"/>
        </w:rPr>
        <w:t>………………</w:t>
      </w:r>
      <w:r w:rsidR="001B2B0C" w:rsidRPr="0035613C">
        <w:rPr>
          <w:rFonts w:ascii="Arial" w:eastAsia="Arial" w:hAnsi="Arial" w:cs="Arial"/>
          <w:sz w:val="22"/>
          <w:szCs w:val="22"/>
        </w:rPr>
        <w:t xml:space="preserve">, </w:t>
      </w:r>
      <w:r w:rsidRPr="0035613C">
        <w:rPr>
          <w:rFonts w:ascii="Arial" w:eastAsia="Arial" w:hAnsi="Arial" w:cs="Arial"/>
          <w:sz w:val="22"/>
          <w:szCs w:val="22"/>
        </w:rPr>
        <w:t>KRS……………….., NIP</w:t>
      </w:r>
      <w:r w:rsidR="00CA12EC" w:rsidRPr="0035613C">
        <w:rPr>
          <w:rFonts w:ascii="Arial" w:eastAsia="Arial" w:hAnsi="Arial" w:cs="Arial"/>
          <w:sz w:val="22"/>
          <w:szCs w:val="22"/>
        </w:rPr>
        <w:t> </w:t>
      </w:r>
      <w:r w:rsidRPr="0035613C">
        <w:rPr>
          <w:rFonts w:ascii="Arial" w:eastAsia="Arial" w:hAnsi="Arial" w:cs="Arial"/>
          <w:sz w:val="22"/>
          <w:szCs w:val="22"/>
        </w:rPr>
        <w:t>……………</w:t>
      </w:r>
      <w:r w:rsidR="001B2B0C" w:rsidRPr="0035613C">
        <w:rPr>
          <w:rFonts w:ascii="Arial" w:eastAsia="Arial" w:hAnsi="Arial" w:cs="Arial"/>
          <w:sz w:val="22"/>
          <w:szCs w:val="22"/>
        </w:rPr>
        <w:t>,</w:t>
      </w:r>
      <w:r w:rsidRPr="0035613C">
        <w:rPr>
          <w:rFonts w:ascii="Arial" w:eastAsia="Arial" w:hAnsi="Arial" w:cs="Arial"/>
          <w:sz w:val="22"/>
          <w:szCs w:val="22"/>
        </w:rPr>
        <w:t xml:space="preserve"> REGON……………….. zwaną dalej Wykonawcą, reprezentowaną przez:</w:t>
      </w:r>
    </w:p>
    <w:p w14:paraId="0484144D" w14:textId="77777777" w:rsidR="00C6337B" w:rsidRPr="0035613C" w:rsidRDefault="00C6337B" w:rsidP="002B2131">
      <w:pPr>
        <w:pStyle w:val="Normalny1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</w:p>
    <w:p w14:paraId="07801E4C" w14:textId="06617171" w:rsidR="00C6337B" w:rsidRPr="0035613C" w:rsidRDefault="00FC3A34" w:rsidP="002B2131">
      <w:pPr>
        <w:pStyle w:val="Normalny1"/>
        <w:numPr>
          <w:ilvl w:val="0"/>
          <w:numId w:val="8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……………………………….……………………………………………...</w:t>
      </w:r>
    </w:p>
    <w:p w14:paraId="3382EE6D" w14:textId="77777777" w:rsidR="00C4426E" w:rsidRPr="0035613C" w:rsidRDefault="00C4426E" w:rsidP="002B2131">
      <w:pPr>
        <w:pStyle w:val="Normalny1"/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5ECA65DE" w14:textId="7004381E" w:rsidR="000C6315" w:rsidRPr="00BE7D2D" w:rsidRDefault="00FC3A34" w:rsidP="002B2131">
      <w:pPr>
        <w:pStyle w:val="Normalny1"/>
        <w:shd w:val="clear" w:color="auto" w:fill="FFFFFF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o następującej treści:</w:t>
      </w:r>
    </w:p>
    <w:p w14:paraId="61570DE8" w14:textId="77777777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b/>
          <w:color w:val="000000"/>
          <w:sz w:val="22"/>
          <w:szCs w:val="22"/>
        </w:rPr>
        <w:t>§ 1</w:t>
      </w:r>
    </w:p>
    <w:p w14:paraId="63BD5745" w14:textId="77777777" w:rsidR="000C10A1" w:rsidRPr="00F1100A" w:rsidRDefault="00FC3A34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PRZEDMIOT UMOWY ORAZ WYNAGRODZENIE</w:t>
      </w:r>
    </w:p>
    <w:p w14:paraId="71C9D1AC" w14:textId="3E99B0BA" w:rsidR="00C6337B" w:rsidRPr="00B934BB" w:rsidRDefault="007333D6" w:rsidP="00B934BB">
      <w:pPr>
        <w:pStyle w:val="NormalnyWeb"/>
        <w:numPr>
          <w:ilvl w:val="0"/>
          <w:numId w:val="9"/>
        </w:numPr>
        <w:tabs>
          <w:tab w:val="right" w:pos="9072"/>
        </w:tabs>
        <w:spacing w:line="336" w:lineRule="auto"/>
        <w:jc w:val="both"/>
        <w:rPr>
          <w:rFonts w:ascii="Arial" w:hAnsi="Arial" w:cs="Arial"/>
          <w:b/>
          <w:iCs/>
          <w:sz w:val="22"/>
          <w:szCs w:val="22"/>
        </w:rPr>
      </w:pPr>
      <w:bookmarkStart w:id="0" w:name="_Hlk113357265"/>
      <w:r w:rsidRPr="00F1100A">
        <w:rPr>
          <w:rFonts w:ascii="Arial" w:hAnsi="Arial" w:cs="Arial"/>
          <w:sz w:val="22"/>
          <w:szCs w:val="22"/>
        </w:rPr>
        <w:t xml:space="preserve">Zgodnie z wynikiem postępowania o udzielenie zamówienia publicznego, przeprowadzonego w trybie podstawowym na podstawie art. 275 pkt 1 ustawy z dnia 11 września 2019 r. – Prawo zamówień publicznych </w:t>
      </w:r>
      <w:r w:rsidRPr="00F1100A">
        <w:rPr>
          <w:rFonts w:ascii="Arial" w:hAnsi="Arial" w:cs="Arial"/>
          <w:sz w:val="22"/>
          <w:szCs w:val="22"/>
          <w:lang w:eastAsia="ar-SA"/>
        </w:rPr>
        <w:t>(tj. Dz. U. z 2024 r., poz. 1320 z</w:t>
      </w:r>
      <w:r w:rsidR="0035613C" w:rsidRPr="00F1100A">
        <w:rPr>
          <w:rFonts w:ascii="Arial" w:hAnsi="Arial" w:cs="Arial"/>
          <w:sz w:val="22"/>
          <w:szCs w:val="22"/>
          <w:lang w:eastAsia="ar-SA"/>
        </w:rPr>
        <w:t> </w:t>
      </w:r>
      <w:proofErr w:type="spellStart"/>
      <w:r w:rsidRPr="00F1100A">
        <w:rPr>
          <w:rFonts w:ascii="Arial" w:hAnsi="Arial" w:cs="Arial"/>
          <w:sz w:val="22"/>
          <w:szCs w:val="22"/>
          <w:lang w:eastAsia="ar-SA"/>
        </w:rPr>
        <w:t>późn</w:t>
      </w:r>
      <w:proofErr w:type="spellEnd"/>
      <w:r w:rsidRPr="00F1100A">
        <w:rPr>
          <w:rFonts w:ascii="Arial" w:hAnsi="Arial" w:cs="Arial"/>
          <w:sz w:val="22"/>
          <w:szCs w:val="22"/>
          <w:lang w:eastAsia="ar-SA"/>
        </w:rPr>
        <w:t>. zm.)</w:t>
      </w:r>
      <w:r w:rsidR="00DB1DCC" w:rsidRPr="00B934BB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bookmarkEnd w:id="0"/>
      <w:r w:rsidR="004C4570" w:rsidRPr="00B934BB">
        <w:rPr>
          <w:rFonts w:ascii="Arial" w:hAnsi="Arial" w:cs="Arial"/>
          <w:bCs/>
          <w:sz w:val="22"/>
          <w:szCs w:val="22"/>
        </w:rPr>
        <w:t>na</w:t>
      </w:r>
      <w:r w:rsidR="004C4570" w:rsidRPr="00F1100A">
        <w:rPr>
          <w:rFonts w:ascii="Arial" w:hAnsi="Arial" w:cs="Arial"/>
          <w:b/>
          <w:sz w:val="22"/>
          <w:szCs w:val="22"/>
        </w:rPr>
        <w:t xml:space="preserve"> </w:t>
      </w:r>
      <w:r w:rsidR="00351C82" w:rsidRPr="00351C82">
        <w:rPr>
          <w:rFonts w:ascii="Arial" w:hAnsi="Arial" w:cs="Arial"/>
          <w:b/>
          <w:iCs/>
          <w:sz w:val="22"/>
          <w:szCs w:val="22"/>
        </w:rPr>
        <w:t xml:space="preserve">Remont budynków </w:t>
      </w:r>
      <w:r w:rsidR="00351C82">
        <w:rPr>
          <w:rFonts w:ascii="Arial" w:hAnsi="Arial" w:cs="Arial"/>
          <w:b/>
          <w:iCs/>
          <w:sz w:val="22"/>
          <w:szCs w:val="22"/>
        </w:rPr>
        <w:br/>
      </w:r>
      <w:r w:rsidR="00351C82" w:rsidRPr="00351C82">
        <w:rPr>
          <w:rFonts w:ascii="Arial" w:hAnsi="Arial" w:cs="Arial"/>
          <w:b/>
          <w:iCs/>
          <w:sz w:val="22"/>
          <w:szCs w:val="22"/>
        </w:rPr>
        <w:t>w kompleksie wojskowym w m. Sochaczew</w:t>
      </w:r>
      <w:r w:rsidR="00170BC5">
        <w:rPr>
          <w:rFonts w:ascii="Arial" w:hAnsi="Arial" w:cs="Arial"/>
          <w:b/>
          <w:iCs/>
          <w:sz w:val="22"/>
          <w:szCs w:val="22"/>
        </w:rPr>
        <w:t xml:space="preserve"> w zakresie </w:t>
      </w:r>
      <w:r w:rsidR="00170BC5" w:rsidRPr="00170BC5">
        <w:rPr>
          <w:rFonts w:ascii="Arial" w:hAnsi="Arial" w:cs="Arial"/>
          <w:b/>
          <w:iCs/>
          <w:sz w:val="22"/>
          <w:szCs w:val="22"/>
          <w:u w:val="single"/>
        </w:rPr>
        <w:t>części I</w:t>
      </w:r>
      <w:r w:rsidR="00F04F7D">
        <w:rPr>
          <w:rFonts w:ascii="Arial" w:hAnsi="Arial" w:cs="Arial"/>
          <w:b/>
          <w:iCs/>
          <w:sz w:val="22"/>
          <w:szCs w:val="22"/>
          <w:u w:val="single"/>
        </w:rPr>
        <w:t>I</w:t>
      </w:r>
      <w:r w:rsidR="00170BC5" w:rsidRPr="00170BC5">
        <w:rPr>
          <w:rFonts w:ascii="Arial" w:hAnsi="Arial" w:cs="Arial"/>
          <w:b/>
          <w:iCs/>
          <w:sz w:val="22"/>
          <w:szCs w:val="22"/>
          <w:u w:val="single"/>
        </w:rPr>
        <w:t xml:space="preserve"> zamówienia</w:t>
      </w:r>
      <w:r w:rsidR="00170BC5">
        <w:rPr>
          <w:rFonts w:ascii="Arial" w:hAnsi="Arial" w:cs="Arial"/>
          <w:b/>
          <w:iCs/>
          <w:sz w:val="22"/>
          <w:szCs w:val="22"/>
        </w:rPr>
        <w:t xml:space="preserve"> </w:t>
      </w:r>
      <w:r w:rsidR="00170BC5" w:rsidRPr="00170BC5">
        <w:rPr>
          <w:rFonts w:ascii="Arial" w:hAnsi="Arial" w:cs="Arial"/>
          <w:b/>
          <w:iCs/>
          <w:sz w:val="22"/>
          <w:szCs w:val="22"/>
        </w:rPr>
        <w:t xml:space="preserve">tj. </w:t>
      </w:r>
      <w:r w:rsidR="00F04F7D" w:rsidRPr="00F04F7D">
        <w:rPr>
          <w:rFonts w:ascii="Arial" w:hAnsi="Arial" w:cs="Arial"/>
          <w:b/>
          <w:iCs/>
          <w:sz w:val="22"/>
          <w:szCs w:val="22"/>
        </w:rPr>
        <w:t xml:space="preserve">Remont elewacji budynku nr 101 – Inne obiekty </w:t>
      </w:r>
      <w:proofErr w:type="spellStart"/>
      <w:r w:rsidR="00F04F7D" w:rsidRPr="00F04F7D">
        <w:rPr>
          <w:rFonts w:ascii="Arial" w:hAnsi="Arial" w:cs="Arial"/>
          <w:b/>
          <w:iCs/>
          <w:sz w:val="22"/>
          <w:szCs w:val="22"/>
        </w:rPr>
        <w:t>ogólno</w:t>
      </w:r>
      <w:proofErr w:type="spellEnd"/>
      <w:r w:rsidR="00F04F7D" w:rsidRPr="00F04F7D">
        <w:rPr>
          <w:rFonts w:ascii="Arial" w:hAnsi="Arial" w:cs="Arial"/>
          <w:b/>
          <w:iCs/>
          <w:sz w:val="22"/>
          <w:szCs w:val="22"/>
        </w:rPr>
        <w:t>-budowlane w kompleksie wojskowym w m. Sochaczew</w:t>
      </w:r>
      <w:r w:rsidR="00DB1DCC" w:rsidRPr="00170BC5">
        <w:rPr>
          <w:rFonts w:ascii="Arial" w:eastAsia="Arial" w:hAnsi="Arial" w:cs="Arial"/>
          <w:bCs/>
          <w:color w:val="000000"/>
          <w:sz w:val="22"/>
          <w:szCs w:val="22"/>
        </w:rPr>
        <w:t>,</w:t>
      </w:r>
      <w:r w:rsidR="00FC3A34" w:rsidRPr="00B934BB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 xml:space="preserve">nr </w:t>
      </w:r>
      <w:r w:rsidR="00FC3A34" w:rsidRPr="00B934BB">
        <w:rPr>
          <w:rFonts w:ascii="Arial" w:eastAsia="Arial" w:hAnsi="Arial" w:cs="Arial"/>
          <w:sz w:val="22"/>
          <w:szCs w:val="22"/>
        </w:rPr>
        <w:t>sprawy:</w:t>
      </w:r>
      <w:r w:rsidR="0035613C" w:rsidRPr="00B934BB">
        <w:rPr>
          <w:rFonts w:ascii="Arial" w:eastAsia="Arial" w:hAnsi="Arial" w:cs="Arial"/>
          <w:sz w:val="22"/>
          <w:szCs w:val="22"/>
        </w:rPr>
        <w:t xml:space="preserve"> </w:t>
      </w:r>
      <w:r w:rsidR="00351C82">
        <w:rPr>
          <w:rFonts w:ascii="Arial" w:eastAsia="Arial" w:hAnsi="Arial" w:cs="Arial"/>
          <w:b/>
          <w:sz w:val="22"/>
          <w:szCs w:val="22"/>
        </w:rPr>
        <w:t>12</w:t>
      </w:r>
      <w:r w:rsidR="00FC3A34" w:rsidRPr="00B934BB">
        <w:rPr>
          <w:rFonts w:ascii="Arial" w:eastAsia="Arial" w:hAnsi="Arial" w:cs="Arial"/>
          <w:b/>
          <w:sz w:val="22"/>
          <w:szCs w:val="22"/>
        </w:rPr>
        <w:t>/TP/202</w:t>
      </w:r>
      <w:r w:rsidR="00B934BB" w:rsidRPr="00B934BB">
        <w:rPr>
          <w:rFonts w:ascii="Arial" w:eastAsia="Arial" w:hAnsi="Arial" w:cs="Arial"/>
          <w:b/>
          <w:sz w:val="22"/>
          <w:szCs w:val="22"/>
        </w:rPr>
        <w:t>6</w:t>
      </w:r>
      <w:r w:rsidR="00FC3A34" w:rsidRPr="00B934BB">
        <w:rPr>
          <w:rFonts w:ascii="Arial" w:eastAsia="Arial" w:hAnsi="Arial" w:cs="Arial"/>
          <w:sz w:val="22"/>
          <w:szCs w:val="22"/>
        </w:rPr>
        <w:t>,</w:t>
      </w:r>
      <w:r w:rsidR="00FC3A34" w:rsidRPr="00B934BB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 xml:space="preserve">Zamawiający zleca, a Wykonawca przyjmuje do realizacji zakres </w:t>
      </w:r>
      <w:r w:rsidR="00EE267C" w:rsidRPr="00B934BB">
        <w:rPr>
          <w:rFonts w:ascii="Arial" w:eastAsia="Arial" w:hAnsi="Arial" w:cs="Arial"/>
          <w:color w:val="000000"/>
          <w:sz w:val="22"/>
          <w:szCs w:val="22"/>
        </w:rPr>
        <w:t>robót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 xml:space="preserve"> określony w załącznik</w:t>
      </w:r>
      <w:r w:rsidR="00044529" w:rsidRPr="00B934BB">
        <w:rPr>
          <w:rFonts w:ascii="Arial" w:eastAsia="Arial" w:hAnsi="Arial" w:cs="Arial"/>
          <w:color w:val="000000"/>
          <w:sz w:val="22"/>
          <w:szCs w:val="22"/>
        </w:rPr>
        <w:t xml:space="preserve">ach </w:t>
      </w:r>
      <w:r w:rsidR="00044529" w:rsidRPr="00501BA1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nr </w:t>
      </w:r>
      <w:r w:rsidR="00044529" w:rsidRPr="00501BA1">
        <w:rPr>
          <w:rFonts w:ascii="Arial" w:eastAsia="Arial" w:hAnsi="Arial" w:cs="Arial"/>
          <w:b/>
          <w:bCs/>
          <w:sz w:val="22"/>
          <w:szCs w:val="22"/>
        </w:rPr>
        <w:t>1</w:t>
      </w:r>
      <w:r w:rsidR="00887546" w:rsidRPr="00501BA1">
        <w:rPr>
          <w:rFonts w:ascii="Arial" w:eastAsia="Arial" w:hAnsi="Arial" w:cs="Arial"/>
          <w:b/>
          <w:bCs/>
          <w:sz w:val="22"/>
          <w:szCs w:val="22"/>
        </w:rPr>
        <w:t>, 1</w:t>
      </w:r>
      <w:r w:rsidR="00170BC5">
        <w:rPr>
          <w:rFonts w:ascii="Arial" w:eastAsia="Arial" w:hAnsi="Arial" w:cs="Arial"/>
          <w:b/>
          <w:bCs/>
          <w:sz w:val="22"/>
          <w:szCs w:val="22"/>
        </w:rPr>
        <w:t>a i</w:t>
      </w:r>
      <w:r w:rsidR="00351C82" w:rsidRPr="00501BA1">
        <w:rPr>
          <w:rFonts w:ascii="Arial" w:eastAsia="Arial" w:hAnsi="Arial" w:cs="Arial"/>
          <w:b/>
          <w:bCs/>
          <w:sz w:val="22"/>
          <w:szCs w:val="22"/>
        </w:rPr>
        <w:t xml:space="preserve"> 2</w:t>
      </w:r>
      <w:r w:rsidR="00FC3A34" w:rsidRPr="00B934BB">
        <w:rPr>
          <w:rFonts w:ascii="Arial" w:eastAsia="Arial" w:hAnsi="Arial" w:cs="Arial"/>
          <w:sz w:val="22"/>
          <w:szCs w:val="22"/>
        </w:rPr>
        <w:t xml:space="preserve"> </w:t>
      </w:r>
      <w:r w:rsidR="00170BC5" w:rsidRPr="00170BC5">
        <w:rPr>
          <w:rFonts w:ascii="Arial" w:eastAsia="Arial" w:hAnsi="Arial" w:cs="Arial"/>
          <w:sz w:val="22"/>
          <w:szCs w:val="22"/>
          <w:u w:val="single"/>
        </w:rPr>
        <w:t xml:space="preserve">dotyczy części </w:t>
      </w:r>
      <w:r w:rsidR="00F04F7D">
        <w:rPr>
          <w:rFonts w:ascii="Arial" w:eastAsia="Arial" w:hAnsi="Arial" w:cs="Arial"/>
          <w:sz w:val="22"/>
          <w:szCs w:val="22"/>
          <w:u w:val="single"/>
        </w:rPr>
        <w:t>I</w:t>
      </w:r>
      <w:r w:rsidR="00170BC5" w:rsidRPr="00170BC5">
        <w:rPr>
          <w:rFonts w:ascii="Arial" w:eastAsia="Arial" w:hAnsi="Arial" w:cs="Arial"/>
          <w:sz w:val="22"/>
          <w:szCs w:val="22"/>
          <w:u w:val="single"/>
        </w:rPr>
        <w:t>I zamówienia</w:t>
      </w:r>
      <w:r w:rsidR="00170BC5">
        <w:rPr>
          <w:rFonts w:ascii="Arial" w:eastAsia="Arial" w:hAnsi="Arial" w:cs="Arial"/>
          <w:sz w:val="22"/>
          <w:szCs w:val="22"/>
        </w:rPr>
        <w:t xml:space="preserve"> </w:t>
      </w:r>
      <w:r w:rsidR="00FC3A34" w:rsidRPr="00B934BB">
        <w:rPr>
          <w:rFonts w:ascii="Arial" w:eastAsia="Arial" w:hAnsi="Arial" w:cs="Arial"/>
          <w:color w:val="000000"/>
          <w:sz w:val="22"/>
          <w:szCs w:val="22"/>
        </w:rPr>
        <w:t>stanowiących integralną część niniejszej umowy.</w:t>
      </w:r>
    </w:p>
    <w:p w14:paraId="667DAAFE" w14:textId="77777777" w:rsidR="00AA7E71" w:rsidRPr="00255B51" w:rsidRDefault="00AB05C3" w:rsidP="002B2131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 prawidłowe wykonanie przedmiotu umowy, określonym w Opisie Przedmiotu Zamówienia oraz S</w:t>
      </w:r>
      <w:r w:rsidR="00743176" w:rsidRPr="00F1100A">
        <w:rPr>
          <w:rFonts w:ascii="Arial" w:eastAsia="Arial" w:hAnsi="Arial" w:cs="Arial"/>
          <w:sz w:val="22"/>
          <w:szCs w:val="22"/>
        </w:rPr>
        <w:t>pecyfikacji Technicznej Wykonania i Odbioru Robót</w:t>
      </w:r>
      <w:r w:rsidRPr="00F1100A">
        <w:rPr>
          <w:rFonts w:ascii="Arial" w:eastAsia="Arial" w:hAnsi="Arial" w:cs="Arial"/>
          <w:sz w:val="22"/>
          <w:szCs w:val="22"/>
        </w:rPr>
        <w:t xml:space="preserve"> Wykonawcy przysługuje </w:t>
      </w:r>
      <w:r w:rsidRPr="00255B51">
        <w:rPr>
          <w:rFonts w:ascii="Arial" w:eastAsia="Arial" w:hAnsi="Arial" w:cs="Arial"/>
          <w:sz w:val="22"/>
          <w:szCs w:val="22"/>
        </w:rPr>
        <w:t>wynagrodzenie ryczałtowane w wysokości</w:t>
      </w:r>
      <w:r w:rsidR="0048392D" w:rsidRPr="00255B51">
        <w:rPr>
          <w:rFonts w:ascii="Arial" w:eastAsia="Arial" w:hAnsi="Arial" w:cs="Arial"/>
          <w:sz w:val="22"/>
          <w:szCs w:val="22"/>
        </w:rPr>
        <w:t>:</w:t>
      </w:r>
    </w:p>
    <w:p w14:paraId="195544FD" w14:textId="6F10BBDE" w:rsidR="00255B51" w:rsidRPr="00255B51" w:rsidRDefault="00255B51" w:rsidP="000C6315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C6315">
        <w:rPr>
          <w:rFonts w:ascii="Arial" w:hAnsi="Arial" w:cs="Arial"/>
          <w:b/>
          <w:bCs/>
          <w:sz w:val="22"/>
          <w:szCs w:val="22"/>
        </w:rPr>
        <w:t>CZĘŚĆ I</w:t>
      </w:r>
      <w:r w:rsidR="00F04F7D">
        <w:rPr>
          <w:rFonts w:ascii="Arial" w:hAnsi="Arial" w:cs="Arial"/>
          <w:b/>
          <w:bCs/>
          <w:sz w:val="22"/>
          <w:szCs w:val="22"/>
        </w:rPr>
        <w:t>I</w:t>
      </w:r>
      <w:r w:rsidRPr="00255B51">
        <w:rPr>
          <w:rFonts w:ascii="Arial" w:hAnsi="Arial" w:cs="Arial"/>
          <w:sz w:val="22"/>
          <w:szCs w:val="22"/>
        </w:rPr>
        <w:t xml:space="preserve"> – </w:t>
      </w:r>
      <w:r w:rsidR="00F04F7D" w:rsidRPr="00F04F7D">
        <w:rPr>
          <w:rFonts w:ascii="Arial" w:hAnsi="Arial" w:cs="Arial"/>
          <w:sz w:val="22"/>
          <w:szCs w:val="22"/>
        </w:rPr>
        <w:t xml:space="preserve">Remont elewacji budynku nr 101 – Inne obiekty </w:t>
      </w:r>
      <w:proofErr w:type="spellStart"/>
      <w:r w:rsidR="00F04F7D" w:rsidRPr="00F04F7D">
        <w:rPr>
          <w:rFonts w:ascii="Arial" w:hAnsi="Arial" w:cs="Arial"/>
          <w:sz w:val="22"/>
          <w:szCs w:val="22"/>
        </w:rPr>
        <w:t>ogólno</w:t>
      </w:r>
      <w:proofErr w:type="spellEnd"/>
      <w:r w:rsidR="00F04F7D" w:rsidRPr="00F04F7D">
        <w:rPr>
          <w:rFonts w:ascii="Arial" w:hAnsi="Arial" w:cs="Arial"/>
          <w:sz w:val="22"/>
          <w:szCs w:val="22"/>
        </w:rPr>
        <w:t>-budowlane w kompleksie wojskowym w m. Sochaczew</w:t>
      </w:r>
      <w:r w:rsidR="000C6315">
        <w:rPr>
          <w:rFonts w:ascii="Arial" w:hAnsi="Arial" w:cs="Arial"/>
          <w:sz w:val="22"/>
          <w:szCs w:val="22"/>
        </w:rPr>
        <w:t>:</w:t>
      </w:r>
    </w:p>
    <w:p w14:paraId="77445D99" w14:textId="77777777" w:rsidR="00255B51" w:rsidRPr="00255B51" w:rsidRDefault="00255B51" w:rsidP="00255B51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netto …………………..…...... zł</w:t>
      </w:r>
    </w:p>
    <w:p w14:paraId="14C79F8F" w14:textId="7168BC49" w:rsidR="00255B51" w:rsidRPr="00255B51" w:rsidRDefault="00255B51" w:rsidP="00255B51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(słownie………………………………………………………………………………………..……… zł)</w:t>
      </w:r>
    </w:p>
    <w:p w14:paraId="17F7691C" w14:textId="20CD2908" w:rsidR="00B54363" w:rsidRPr="00255B51" w:rsidRDefault="00B54363" w:rsidP="00B54363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</w:t>
      </w:r>
      <w:r w:rsidRPr="00255B51">
        <w:rPr>
          <w:rFonts w:ascii="Arial" w:hAnsi="Arial" w:cs="Arial"/>
          <w:sz w:val="22"/>
          <w:szCs w:val="22"/>
        </w:rPr>
        <w:t>tto …………………........ zł</w:t>
      </w:r>
    </w:p>
    <w:p w14:paraId="09882540" w14:textId="77777777" w:rsidR="00B54363" w:rsidRPr="00255B51" w:rsidRDefault="00B54363" w:rsidP="00B54363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(słownie………………………………………………………………………………………..……… zł)</w:t>
      </w:r>
    </w:p>
    <w:p w14:paraId="54C5508E" w14:textId="3ED2B7E9" w:rsidR="00C6337B" w:rsidRPr="00F1100A" w:rsidRDefault="00FC3A34" w:rsidP="00170BC5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lastRenderedPageBreak/>
        <w:t xml:space="preserve">Kwota brutto zawiera podatek VAT naliczony przez Wykonawcę zgodnie ze złożoną ofertą i przepisami prawa ogólnie obowiązującego. </w:t>
      </w:r>
    </w:p>
    <w:p w14:paraId="30B04A87" w14:textId="77777777" w:rsidR="00246A08" w:rsidRPr="00F1100A" w:rsidRDefault="00246A08" w:rsidP="002B2131">
      <w:pPr>
        <w:numPr>
          <w:ilvl w:val="0"/>
          <w:numId w:val="9"/>
        </w:numPr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Ogólna wartość umowy zawiera również opłaty związane z wykonaniem, utrzymaniem i likwidacją placu budowy oraz wszystkimi innymi pracami koniecznymi do prawidłowego zrealizowania umowy. Wartość netto wykonania przedmiotu umowy określona została </w:t>
      </w:r>
      <w:r w:rsidRPr="00F1100A">
        <w:rPr>
          <w:rFonts w:ascii="Arial" w:hAnsi="Arial" w:cs="Arial"/>
          <w:sz w:val="22"/>
          <w:szCs w:val="22"/>
        </w:rPr>
        <w:br/>
        <w:t>na podstawie przedmiaru robót w formie kosztorysu ofertowego opracowanego w wersji skróconej.</w:t>
      </w:r>
    </w:p>
    <w:p w14:paraId="7627E8F1" w14:textId="705B4225" w:rsidR="00C6337B" w:rsidRPr="00F1100A" w:rsidRDefault="00FC3A34" w:rsidP="002B2131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Wynagrodzenie ryczałtowe, o którym mowa w ust. </w:t>
      </w:r>
      <w:r w:rsidR="00EE267C" w:rsidRPr="00F1100A">
        <w:rPr>
          <w:rFonts w:ascii="Arial" w:eastAsia="Arial" w:hAnsi="Arial" w:cs="Arial"/>
          <w:sz w:val="22"/>
          <w:szCs w:val="22"/>
        </w:rPr>
        <w:t>2</w:t>
      </w:r>
      <w:r w:rsidRPr="00F1100A">
        <w:rPr>
          <w:rFonts w:ascii="Arial" w:eastAsia="Arial" w:hAnsi="Arial" w:cs="Arial"/>
          <w:sz w:val="22"/>
          <w:szCs w:val="22"/>
        </w:rPr>
        <w:t xml:space="preserve"> obejmuje wszelkie koszty związane z</w:t>
      </w:r>
      <w:r w:rsidR="00CA12EC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 xml:space="preserve">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</w:t>
      </w:r>
      <w:r w:rsidR="00EE267C" w:rsidRPr="00F1100A">
        <w:rPr>
          <w:rFonts w:ascii="Arial" w:eastAsia="Arial" w:hAnsi="Arial" w:cs="Arial"/>
          <w:sz w:val="22"/>
          <w:szCs w:val="22"/>
        </w:rPr>
        <w:t>2</w:t>
      </w:r>
      <w:r w:rsidRPr="00F1100A">
        <w:rPr>
          <w:rFonts w:ascii="Arial" w:eastAsia="Arial" w:hAnsi="Arial" w:cs="Arial"/>
          <w:sz w:val="22"/>
          <w:szCs w:val="22"/>
        </w:rPr>
        <w:t xml:space="preserve"> niniejszego </w:t>
      </w:r>
      <w:r w:rsidRPr="003D4BC0">
        <w:rPr>
          <w:rFonts w:ascii="Arial" w:eastAsia="Arial" w:hAnsi="Arial" w:cs="Arial"/>
          <w:sz w:val="22"/>
          <w:szCs w:val="22"/>
        </w:rPr>
        <w:t xml:space="preserve">paragrafu. Strony niniejszej umowy nie mogą zmienić ceny wykonania zamówienia przedstawionej w ust. </w:t>
      </w:r>
      <w:r w:rsidR="00EE267C" w:rsidRPr="003D4BC0">
        <w:rPr>
          <w:rFonts w:ascii="Arial" w:eastAsia="Arial" w:hAnsi="Arial" w:cs="Arial"/>
          <w:sz w:val="22"/>
          <w:szCs w:val="22"/>
        </w:rPr>
        <w:t>2</w:t>
      </w:r>
      <w:r w:rsidRPr="003D4BC0">
        <w:rPr>
          <w:rFonts w:ascii="Arial" w:eastAsia="Arial" w:hAnsi="Arial" w:cs="Arial"/>
          <w:sz w:val="22"/>
          <w:szCs w:val="22"/>
        </w:rPr>
        <w:t>, z</w:t>
      </w:r>
      <w:r w:rsidR="009A1635" w:rsidRPr="003D4BC0">
        <w:rPr>
          <w:rFonts w:ascii="Arial" w:eastAsia="Arial" w:hAnsi="Arial" w:cs="Arial"/>
          <w:sz w:val="22"/>
          <w:szCs w:val="22"/>
        </w:rPr>
        <w:t xml:space="preserve"> </w:t>
      </w:r>
      <w:r w:rsidRPr="003D4BC0">
        <w:rPr>
          <w:rFonts w:ascii="Arial" w:eastAsia="Arial" w:hAnsi="Arial" w:cs="Arial"/>
          <w:sz w:val="22"/>
          <w:szCs w:val="22"/>
        </w:rPr>
        <w:t>wyjątkiem sytuacji, o których mowa w §</w:t>
      </w:r>
      <w:r w:rsidR="00D84881" w:rsidRPr="003D4BC0">
        <w:rPr>
          <w:rFonts w:ascii="Arial" w:eastAsia="Arial" w:hAnsi="Arial" w:cs="Arial"/>
          <w:sz w:val="22"/>
          <w:szCs w:val="22"/>
        </w:rPr>
        <w:t xml:space="preserve"> </w:t>
      </w:r>
      <w:r w:rsidRPr="003D4BC0">
        <w:rPr>
          <w:rFonts w:ascii="Arial" w:eastAsia="Arial" w:hAnsi="Arial" w:cs="Arial"/>
          <w:sz w:val="22"/>
          <w:szCs w:val="22"/>
        </w:rPr>
        <w:t>1</w:t>
      </w:r>
      <w:r w:rsidR="00CB5F4C" w:rsidRPr="003D4BC0">
        <w:rPr>
          <w:rFonts w:ascii="Arial" w:eastAsia="Arial" w:hAnsi="Arial" w:cs="Arial"/>
          <w:sz w:val="22"/>
          <w:szCs w:val="22"/>
        </w:rPr>
        <w:t>6</w:t>
      </w:r>
      <w:r w:rsidRPr="003D4BC0">
        <w:rPr>
          <w:rFonts w:ascii="Arial" w:eastAsia="Arial" w:hAnsi="Arial" w:cs="Arial"/>
          <w:sz w:val="22"/>
          <w:szCs w:val="22"/>
        </w:rPr>
        <w:t>.</w:t>
      </w:r>
    </w:p>
    <w:p w14:paraId="742065D3" w14:textId="77777777" w:rsidR="00C96BC9" w:rsidRPr="00F1100A" w:rsidRDefault="00246A08" w:rsidP="002B2131">
      <w:pPr>
        <w:numPr>
          <w:ilvl w:val="0"/>
          <w:numId w:val="9"/>
        </w:numPr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Szczegółowy zakres robót przedstawia przedmiar robót sporządzony przez Zamawiającego.</w:t>
      </w:r>
    </w:p>
    <w:p w14:paraId="659BC17C" w14:textId="77777777" w:rsidR="00BE7D2D" w:rsidRPr="00F1100A" w:rsidRDefault="00BE7D2D" w:rsidP="00D12796">
      <w:pPr>
        <w:pStyle w:val="Tekstpodstawowy"/>
        <w:spacing w:line="33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CA95861" w14:textId="77777777" w:rsidR="00B71987" w:rsidRPr="00F1100A" w:rsidRDefault="00B7198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§ 2</w:t>
      </w:r>
    </w:p>
    <w:p w14:paraId="57B03071" w14:textId="77777777" w:rsidR="00B71987" w:rsidRPr="00F1100A" w:rsidRDefault="00B7198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OBOWIĄZKI ZAMAWIAJĄCEGO</w:t>
      </w:r>
    </w:p>
    <w:p w14:paraId="1D3F4987" w14:textId="06891502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  <w:lang w:eastAsia="pl-PL"/>
        </w:rPr>
        <w:t>Zamawiający dokona wprowadzenia Wykonawcy i przekazania placu budowy, na podstawie „</w:t>
      </w:r>
      <w:r w:rsidRPr="00F1100A">
        <w:rPr>
          <w:rFonts w:ascii="Arial" w:hAnsi="Arial" w:cs="Arial"/>
          <w:b/>
          <w:color w:val="auto"/>
          <w:sz w:val="22"/>
          <w:szCs w:val="22"/>
          <w:lang w:eastAsia="pl-PL"/>
        </w:rPr>
        <w:t>Protokołu wprowadzenia na budowę”,</w:t>
      </w:r>
      <w:r w:rsidRPr="00F1100A">
        <w:rPr>
          <w:rFonts w:ascii="Arial" w:hAnsi="Arial" w:cs="Arial"/>
          <w:color w:val="auto"/>
          <w:sz w:val="22"/>
          <w:szCs w:val="22"/>
          <w:lang w:eastAsia="pl-PL"/>
        </w:rPr>
        <w:t xml:space="preserve"> w terminie do trzech (3) dni po podpisaniu umowy.</w:t>
      </w:r>
    </w:p>
    <w:p w14:paraId="1FF477CB" w14:textId="77777777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</w:rPr>
        <w:t>Zamawiający w dniu przekazania placu budowy wskaże Wykonawcy punkt poboru wody i energii elektrycznej.</w:t>
      </w:r>
    </w:p>
    <w:p w14:paraId="00A45F9F" w14:textId="77777777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</w:rPr>
        <w:t>Rozliczenie za wykorzystane, w trakcie realizacji przedmiotu umowy media, będzie dokonane na podstawie notatki służbowej i faktur wystawionych dla, przez i na rzecz:</w:t>
      </w:r>
    </w:p>
    <w:p w14:paraId="3CF50511" w14:textId="77777777" w:rsidR="00B71987" w:rsidRPr="00F1100A" w:rsidRDefault="00B71987">
      <w:pPr>
        <w:pStyle w:val="Tekstpodstawowy"/>
        <w:numPr>
          <w:ilvl w:val="1"/>
          <w:numId w:val="35"/>
        </w:numPr>
        <w:overflowPunct w:val="0"/>
        <w:autoSpaceDE w:val="0"/>
        <w:spacing w:line="336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energia elektryczna w formie ryczałtowej /płatność na podstawie faktury wystawionej przez Stołeczny Zarząd Infrastruktury/, na konto SZI;</w:t>
      </w:r>
    </w:p>
    <w:p w14:paraId="1ED040C2" w14:textId="77777777" w:rsidR="00C96BC9" w:rsidRPr="00CA644B" w:rsidRDefault="00B71987">
      <w:pPr>
        <w:pStyle w:val="Tekstpodstawowy"/>
        <w:numPr>
          <w:ilvl w:val="1"/>
          <w:numId w:val="35"/>
        </w:numPr>
        <w:overflowPunct w:val="0"/>
        <w:autoSpaceDE w:val="0"/>
        <w:spacing w:line="336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CA644B">
        <w:rPr>
          <w:rFonts w:ascii="Arial" w:hAnsi="Arial" w:cs="Arial"/>
          <w:color w:val="auto"/>
          <w:sz w:val="22"/>
          <w:szCs w:val="22"/>
        </w:rPr>
        <w:t>woda i odprowadzane ścieki bytowe w formie ryczałtowej /płatność na podstawie faktury wystawionej przez 42 BLSz/na konto 42 BLSz.</w:t>
      </w:r>
    </w:p>
    <w:p w14:paraId="598E6F83" w14:textId="77777777" w:rsidR="00FD4ED7" w:rsidRPr="005E5B04" w:rsidRDefault="00FD4ED7" w:rsidP="00FD4ED7">
      <w:pPr>
        <w:pStyle w:val="Tekstpodstawowy"/>
        <w:numPr>
          <w:ilvl w:val="0"/>
          <w:numId w:val="36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E5B04">
        <w:rPr>
          <w:rFonts w:ascii="Arial" w:hAnsi="Arial" w:cs="Arial"/>
          <w:color w:val="auto"/>
          <w:sz w:val="22"/>
          <w:szCs w:val="22"/>
        </w:rPr>
        <w:t>Zamawiający wyklucza możliwość wjazdu i uzyskania przepustki na teren jednostki autom wyprodukowanym w Chińskiej Republice Ludowej;</w:t>
      </w:r>
    </w:p>
    <w:p w14:paraId="5CB3E7C9" w14:textId="0DAF6AF7" w:rsidR="00CA12EC" w:rsidRPr="005E5B04" w:rsidRDefault="00FD4ED7" w:rsidP="00FD4ED7">
      <w:pPr>
        <w:pStyle w:val="Tekstpodstawowy"/>
        <w:numPr>
          <w:ilvl w:val="0"/>
          <w:numId w:val="36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bookmarkStart w:id="1" w:name="_Hlk223606270"/>
      <w:r w:rsidRPr="005E5B04">
        <w:rPr>
          <w:rFonts w:ascii="Arial" w:hAnsi="Arial" w:cs="Arial"/>
          <w:color w:val="auto"/>
          <w:sz w:val="22"/>
          <w:szCs w:val="22"/>
        </w:rPr>
        <w:t xml:space="preserve">Zamawiający zastrzega sobie prawo wydania tylko </w:t>
      </w:r>
      <w:r w:rsidR="005E5B04" w:rsidRPr="00BE7D2D">
        <w:rPr>
          <w:rFonts w:ascii="Arial" w:hAnsi="Arial" w:cs="Arial"/>
          <w:b/>
          <w:bCs/>
          <w:color w:val="auto"/>
          <w:sz w:val="22"/>
          <w:szCs w:val="22"/>
        </w:rPr>
        <w:t>…..</w:t>
      </w:r>
      <w:r w:rsidRPr="00BE7D2D">
        <w:rPr>
          <w:rFonts w:ascii="Arial" w:hAnsi="Arial" w:cs="Arial"/>
          <w:b/>
          <w:bCs/>
          <w:color w:val="auto"/>
          <w:sz w:val="22"/>
          <w:szCs w:val="22"/>
        </w:rPr>
        <w:t xml:space="preserve"> przepustek samochodowych</w:t>
      </w:r>
      <w:r w:rsidRPr="005E5B04">
        <w:rPr>
          <w:rFonts w:ascii="Arial" w:hAnsi="Arial" w:cs="Arial"/>
          <w:color w:val="auto"/>
          <w:sz w:val="22"/>
          <w:szCs w:val="22"/>
        </w:rPr>
        <w:t>, które będą wykorzystywane przy realizacji zamówienia;</w:t>
      </w:r>
    </w:p>
    <w:bookmarkEnd w:id="1"/>
    <w:p w14:paraId="69537B70" w14:textId="77777777" w:rsidR="002B2BFA" w:rsidRPr="00F1100A" w:rsidRDefault="002B2BFA" w:rsidP="00BE7D2D">
      <w:pPr>
        <w:pStyle w:val="Normalny1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365120C7" w14:textId="53F798F6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B71987" w:rsidRPr="00F1100A">
        <w:rPr>
          <w:rFonts w:ascii="Arial" w:eastAsia="Arial" w:hAnsi="Arial" w:cs="Arial"/>
          <w:b/>
          <w:sz w:val="22"/>
          <w:szCs w:val="22"/>
        </w:rPr>
        <w:t>3</w:t>
      </w:r>
    </w:p>
    <w:p w14:paraId="61634503" w14:textId="77777777" w:rsidR="00C6337B" w:rsidRDefault="00354C5A" w:rsidP="002B2131">
      <w:pPr>
        <w:tabs>
          <w:tab w:val="left" w:pos="0"/>
        </w:tabs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OBOWIĄZKI</w:t>
      </w:r>
      <w:r w:rsidR="00781145" w:rsidRPr="00F1100A">
        <w:rPr>
          <w:rFonts w:ascii="Arial" w:hAnsi="Arial" w:cs="Arial"/>
          <w:b/>
          <w:sz w:val="22"/>
          <w:szCs w:val="22"/>
        </w:rPr>
        <w:t xml:space="preserve"> I ZAKRES ODPOWIEDZIALNOŚCI</w:t>
      </w:r>
      <w:r w:rsidRPr="00F1100A">
        <w:rPr>
          <w:rFonts w:ascii="Arial" w:hAnsi="Arial" w:cs="Arial"/>
          <w:b/>
          <w:sz w:val="22"/>
          <w:szCs w:val="22"/>
        </w:rPr>
        <w:t xml:space="preserve"> WYKONAWCY</w:t>
      </w:r>
    </w:p>
    <w:p w14:paraId="52354E8D" w14:textId="77777777" w:rsidR="008E4652" w:rsidRPr="00F1100A" w:rsidRDefault="008E4652" w:rsidP="002B2131">
      <w:pPr>
        <w:tabs>
          <w:tab w:val="left" w:pos="0"/>
        </w:tabs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</w:p>
    <w:p w14:paraId="5E823F94" w14:textId="7A8CED23" w:rsidR="008E4652" w:rsidRPr="00376B01" w:rsidRDefault="00FC3A34" w:rsidP="008E4652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Pr="00376B01">
        <w:rPr>
          <w:rFonts w:ascii="Arial" w:hAnsi="Arial" w:cs="Arial"/>
          <w:color w:val="auto"/>
          <w:sz w:val="22"/>
          <w:szCs w:val="22"/>
        </w:rPr>
        <w:t>zobowiązuje się do opracowania harmonogramu czynności prac</w:t>
      </w:r>
      <w:r w:rsidR="00C46358" w:rsidRPr="00376B01">
        <w:rPr>
          <w:rFonts w:ascii="Arial" w:hAnsi="Arial" w:cs="Arial"/>
          <w:color w:val="auto"/>
          <w:sz w:val="22"/>
          <w:szCs w:val="22"/>
        </w:rPr>
        <w:t xml:space="preserve"> </w:t>
      </w:r>
      <w:r w:rsidRPr="00376B01">
        <w:rPr>
          <w:rFonts w:ascii="Arial" w:hAnsi="Arial" w:cs="Arial"/>
          <w:color w:val="auto"/>
          <w:sz w:val="22"/>
          <w:szCs w:val="22"/>
        </w:rPr>
        <w:t>i przekaże przedstawicielowi Infrastruktury 42. Bazy Lotnictwa Szkolnego Radom.</w:t>
      </w:r>
    </w:p>
    <w:p w14:paraId="3BAC6F3E" w14:textId="768F5ABD" w:rsidR="00C46358" w:rsidRDefault="00C46358" w:rsidP="008E4652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46358">
        <w:rPr>
          <w:rFonts w:ascii="Arial" w:hAnsi="Arial" w:cs="Arial"/>
          <w:color w:val="auto"/>
          <w:sz w:val="22"/>
          <w:szCs w:val="22"/>
        </w:rPr>
        <w:lastRenderedPageBreak/>
        <w:t xml:space="preserve">Wykonawca zobowiązuje się do złożenia wniosku o wydanie przepustki osobowej </w:t>
      </w:r>
      <w:r>
        <w:rPr>
          <w:rFonts w:ascii="Arial" w:hAnsi="Arial" w:cs="Arial"/>
          <w:color w:val="auto"/>
          <w:sz w:val="22"/>
          <w:szCs w:val="22"/>
        </w:rPr>
        <w:br/>
      </w:r>
      <w:r w:rsidRPr="00C46358">
        <w:rPr>
          <w:rFonts w:ascii="Arial" w:hAnsi="Arial" w:cs="Arial"/>
          <w:color w:val="auto"/>
          <w:sz w:val="22"/>
          <w:szCs w:val="22"/>
        </w:rPr>
        <w:t>i samochodowej, niezwłocznie w celu prawidłowej realizacji umowy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46686732" w14:textId="4D36B527" w:rsidR="008E4652" w:rsidRPr="0055708F" w:rsidRDefault="008E4652" w:rsidP="0055708F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8E4652">
        <w:rPr>
          <w:rFonts w:ascii="Arial" w:hAnsi="Arial" w:cs="Arial"/>
          <w:sz w:val="22"/>
        </w:rPr>
        <w:t>Wykonawca ma obowiązek najpóźniej dzień po zakończeniu realizacji umowy zwrócić przepustki osobowe i samochodowe.</w:t>
      </w:r>
    </w:p>
    <w:p w14:paraId="273D21F5" w14:textId="77777777" w:rsidR="00C6337B" w:rsidRPr="00CA644B" w:rsidRDefault="00FC3A34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2" w:name="_Hlk113357642"/>
      <w:r w:rsidRPr="00F1100A">
        <w:rPr>
          <w:rFonts w:ascii="Arial" w:hAnsi="Arial" w:cs="Arial"/>
          <w:sz w:val="22"/>
          <w:szCs w:val="22"/>
        </w:rPr>
        <w:t xml:space="preserve">Podstawą częściowego odbioru prac </w:t>
      </w:r>
      <w:r w:rsidR="00186ED3" w:rsidRPr="00F1100A">
        <w:rPr>
          <w:rFonts w:ascii="Arial" w:hAnsi="Arial" w:cs="Arial"/>
          <w:sz w:val="22"/>
          <w:szCs w:val="22"/>
        </w:rPr>
        <w:t xml:space="preserve">zanikających oraz </w:t>
      </w:r>
      <w:r w:rsidRPr="00F1100A">
        <w:rPr>
          <w:rFonts w:ascii="Arial" w:hAnsi="Arial" w:cs="Arial"/>
          <w:sz w:val="22"/>
          <w:szCs w:val="22"/>
        </w:rPr>
        <w:t xml:space="preserve">ulegających zakryciu będzie sporządzony protokół odbioru wykonania robót, podpisany </w:t>
      </w:r>
      <w:r w:rsidRPr="00CA644B">
        <w:rPr>
          <w:rFonts w:ascii="Arial" w:hAnsi="Arial" w:cs="Arial"/>
          <w:sz w:val="22"/>
          <w:szCs w:val="22"/>
        </w:rPr>
        <w:t xml:space="preserve">przez przedstawiciela </w:t>
      </w:r>
      <w:r w:rsidR="00EE267C" w:rsidRPr="00CA644B">
        <w:rPr>
          <w:rFonts w:ascii="Arial" w:hAnsi="Arial" w:cs="Arial"/>
          <w:sz w:val="22"/>
          <w:szCs w:val="22"/>
        </w:rPr>
        <w:br/>
      </w:r>
      <w:r w:rsidRPr="00CA644B">
        <w:rPr>
          <w:rFonts w:ascii="Arial" w:hAnsi="Arial" w:cs="Arial"/>
          <w:sz w:val="22"/>
          <w:szCs w:val="22"/>
        </w:rPr>
        <w:t>42. Bazy Lotnictwa Szkolnego Radom.</w:t>
      </w:r>
    </w:p>
    <w:p w14:paraId="6F4C8500" w14:textId="77777777" w:rsidR="00CA49A7" w:rsidRPr="00F1100A" w:rsidRDefault="00FC3A34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Na każdym etapie realizacji niniejszej umowy, Zamawiający zastrzega sobie prawo kontroli realizacji zamówienia.</w:t>
      </w:r>
    </w:p>
    <w:p w14:paraId="65973866" w14:textId="5712070D" w:rsidR="00642901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ma obowiązek, w czasie realizacji umowy, utrzymywać porządek na budowie oraz przestrzegać przepis</w:t>
      </w:r>
      <w:r w:rsidR="00642901" w:rsidRPr="00F1100A">
        <w:rPr>
          <w:rFonts w:ascii="Arial" w:hAnsi="Arial" w:cs="Arial"/>
          <w:color w:val="auto"/>
          <w:sz w:val="22"/>
          <w:szCs w:val="22"/>
        </w:rPr>
        <w:t>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bhp i ppoż.</w:t>
      </w:r>
    </w:p>
    <w:p w14:paraId="755B945E" w14:textId="38614225" w:rsidR="00B5547B" w:rsidRPr="00F1100A" w:rsidRDefault="00B5547B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Przed przystąpieniem do prac wymagane jest podpisanie porozumienia między pracownikiem, a pracodawcą w sprawie ustalenia zasad współdziałania w zakresie przestrzegania przepisów BHP zgodnie z art. 207 i art. 208 ustawy z dnia 26 czerwca 1974 r. – Kodeksu pracy,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/tj. Dz. U. z 202</w:t>
      </w:r>
      <w:r w:rsidR="00A223EE" w:rsidRPr="00F1100A">
        <w:rPr>
          <w:rFonts w:ascii="Arial" w:hAnsi="Arial" w:cs="Arial"/>
          <w:color w:val="auto"/>
          <w:sz w:val="22"/>
          <w:szCs w:val="22"/>
        </w:rPr>
        <w:t>5 r.,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poz. </w:t>
      </w:r>
      <w:r w:rsidR="00A223EE" w:rsidRPr="00F1100A">
        <w:rPr>
          <w:rFonts w:ascii="Arial" w:hAnsi="Arial" w:cs="Arial"/>
          <w:color w:val="auto"/>
          <w:sz w:val="22"/>
          <w:szCs w:val="22"/>
        </w:rPr>
        <w:t>277</w:t>
      </w:r>
      <w:r w:rsidRPr="00F1100A">
        <w:rPr>
          <w:rFonts w:ascii="Arial" w:hAnsi="Arial" w:cs="Arial"/>
          <w:color w:val="auto"/>
          <w:sz w:val="22"/>
          <w:szCs w:val="22"/>
        </w:rPr>
        <w:t>/. oraz §</w:t>
      </w:r>
      <w:r w:rsidR="0029364D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2</w:t>
      </w:r>
      <w:r w:rsidR="00642901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rozporządzenia Ministra Gospodarki i Pracy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 xml:space="preserve">z dnia 27 lipca 2004 r. w sprawie szkolenia w dziedzinie bezpieczeństwa i higieny pracy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 xml:space="preserve">/Dz. U. 2004, Nr 180, poz. 1860 z </w:t>
      </w:r>
      <w:proofErr w:type="spellStart"/>
      <w:r w:rsidRPr="00F1100A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Pr="00F1100A">
        <w:rPr>
          <w:rFonts w:ascii="Arial" w:hAnsi="Arial" w:cs="Arial"/>
          <w:color w:val="auto"/>
          <w:sz w:val="22"/>
          <w:szCs w:val="22"/>
        </w:rPr>
        <w:t>. zm./.</w:t>
      </w:r>
    </w:p>
    <w:p w14:paraId="5557C8E4" w14:textId="3BA2491E" w:rsidR="00B5547B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wyznacza koordynatora do spraw BHP, który będzie współpracował z</w:t>
      </w:r>
      <w:r w:rsidR="00CA12EC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inspektorem wskazanym przez Zamawiającego.</w:t>
      </w:r>
    </w:p>
    <w:p w14:paraId="23C2BEA7" w14:textId="067AED05" w:rsidR="00B5547B" w:rsidRPr="00F1100A" w:rsidRDefault="00B5547B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="00D84881" w:rsidRPr="00F1100A">
        <w:rPr>
          <w:rFonts w:ascii="Arial" w:hAnsi="Arial" w:cs="Arial"/>
          <w:color w:val="auto"/>
          <w:sz w:val="22"/>
          <w:szCs w:val="22"/>
        </w:rPr>
        <w:t>zobowiązany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jest w trakcie wykonywania prac remontowo - budowlanych do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przestrzegania przepisów dotyczących bezpieczeństwa przeciwpożarowego, o których mowa w ustawie z dnia 24 sierpnia 1991 r. o ochronie przeciwpożarowej /tj. Dz. U. z 202</w:t>
      </w:r>
      <w:r w:rsidR="00A223EE" w:rsidRPr="00F1100A">
        <w:rPr>
          <w:rFonts w:ascii="Arial" w:hAnsi="Arial" w:cs="Arial"/>
          <w:color w:val="auto"/>
          <w:sz w:val="22"/>
          <w:szCs w:val="22"/>
        </w:rPr>
        <w:t>5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r., poz. </w:t>
      </w:r>
      <w:r w:rsidR="00A223EE" w:rsidRPr="00F1100A">
        <w:rPr>
          <w:rFonts w:ascii="Arial" w:hAnsi="Arial" w:cs="Arial"/>
          <w:color w:val="auto"/>
          <w:sz w:val="22"/>
          <w:szCs w:val="22"/>
        </w:rPr>
        <w:t>188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/. </w:t>
      </w:r>
    </w:p>
    <w:p w14:paraId="0118CEC2" w14:textId="77777777" w:rsidR="00EA31ED" w:rsidRPr="00F1100A" w:rsidRDefault="00EA31ED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Do przestrzegania przez Wykonawcę zasad bezpieczeństwa przeciwpożarowego wyznaczony zostanie Inspektor ochrony przeciwpożarowej. </w:t>
      </w:r>
    </w:p>
    <w:p w14:paraId="0C5C639C" w14:textId="49EBE5DE" w:rsidR="00EA31ED" w:rsidRPr="00F1100A" w:rsidRDefault="00EA31ED" w:rsidP="00A9206F">
      <w:pPr>
        <w:pStyle w:val="Tekstpodstawowy"/>
        <w:numPr>
          <w:ilvl w:val="0"/>
          <w:numId w:val="32"/>
        </w:numPr>
        <w:suppressAutoHyphens w:val="0"/>
        <w:overflowPunct w:val="0"/>
        <w:autoSpaceDE w:val="0"/>
        <w:spacing w:line="336" w:lineRule="auto"/>
        <w:ind w:left="426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Przed przystąpieniem do prac remontowo - budowlanych, Wykonawcy będzie udzielony</w:t>
      </w:r>
      <w:r w:rsidR="009A1635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instruktaż stanowiskowy przez Inspektora ochrony </w:t>
      </w:r>
      <w:proofErr w:type="spellStart"/>
      <w:r w:rsidRPr="00F1100A">
        <w:rPr>
          <w:rFonts w:ascii="Arial" w:hAnsi="Arial" w:cs="Arial"/>
          <w:color w:val="auto"/>
          <w:sz w:val="22"/>
          <w:szCs w:val="22"/>
        </w:rPr>
        <w:t>ppoż</w:t>
      </w:r>
      <w:proofErr w:type="spellEnd"/>
      <w:r w:rsidRPr="00F1100A">
        <w:rPr>
          <w:rFonts w:ascii="Arial" w:hAnsi="Arial" w:cs="Arial"/>
          <w:color w:val="auto"/>
          <w:sz w:val="22"/>
          <w:szCs w:val="22"/>
          <w:lang w:val="de-DE"/>
        </w:rPr>
        <w:t>.</w:t>
      </w:r>
    </w:p>
    <w:p w14:paraId="4F66075D" w14:textId="79BBD744" w:rsidR="00CA49A7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w związku z wykonywaniem robót i usuwaniem ewentualnych wad zatrudni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na placu budowy takich pracowników technicznych i robotników, którzy posiadają odpowiednie kwalifikacje zawodowe, przestrzegają wymagania bhp, ppoż. oraz dbają o dobre wykonanie swoich prac.</w:t>
      </w:r>
    </w:p>
    <w:p w14:paraId="18355903" w14:textId="5893C158" w:rsidR="00CA49A7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Pr="00F1100A">
        <w:rPr>
          <w:rFonts w:ascii="Arial" w:hAnsi="Arial" w:cs="Arial"/>
          <w:b/>
          <w:color w:val="auto"/>
          <w:sz w:val="22"/>
          <w:szCs w:val="22"/>
        </w:rPr>
        <w:t>w terminie do 3 dni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przed przystąpieniem do prac na</w:t>
      </w:r>
      <w:r w:rsidRPr="00F1100A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terenie </w:t>
      </w:r>
      <w:r w:rsidR="009F6B98">
        <w:rPr>
          <w:rFonts w:ascii="Arial" w:hAnsi="Arial" w:cs="Arial"/>
          <w:b/>
          <w:bCs/>
          <w:color w:val="auto"/>
          <w:sz w:val="22"/>
          <w:szCs w:val="22"/>
        </w:rPr>
        <w:t>k</w:t>
      </w:r>
      <w:r w:rsidR="00CA644B" w:rsidRPr="00482AB4">
        <w:rPr>
          <w:rFonts w:ascii="Arial" w:hAnsi="Arial" w:cs="Arial"/>
          <w:b/>
          <w:bCs/>
          <w:color w:val="auto"/>
          <w:sz w:val="22"/>
          <w:szCs w:val="22"/>
        </w:rPr>
        <w:t>ompleksu</w:t>
      </w:r>
      <w:r w:rsidR="00CA644B">
        <w:rPr>
          <w:rFonts w:ascii="Arial" w:hAnsi="Arial" w:cs="Arial"/>
          <w:color w:val="auto"/>
          <w:sz w:val="22"/>
          <w:szCs w:val="22"/>
        </w:rPr>
        <w:t xml:space="preserve"> </w:t>
      </w:r>
      <w:r w:rsidR="009F6B98">
        <w:rPr>
          <w:rFonts w:ascii="Arial" w:hAnsi="Arial" w:cs="Arial"/>
          <w:b/>
          <w:color w:val="auto"/>
          <w:kern w:val="1"/>
          <w:sz w:val="22"/>
          <w:szCs w:val="22"/>
        </w:rPr>
        <w:t>w</w:t>
      </w:r>
      <w:r w:rsidR="00237387" w:rsidRPr="00F1100A">
        <w:rPr>
          <w:rFonts w:ascii="Arial" w:hAnsi="Arial" w:cs="Arial"/>
          <w:b/>
          <w:color w:val="auto"/>
          <w:kern w:val="1"/>
          <w:sz w:val="22"/>
          <w:szCs w:val="22"/>
        </w:rPr>
        <w:t>ojskow</w:t>
      </w:r>
      <w:r w:rsidR="00CA644B">
        <w:rPr>
          <w:rFonts w:ascii="Arial" w:hAnsi="Arial" w:cs="Arial"/>
          <w:b/>
          <w:color w:val="auto"/>
          <w:kern w:val="1"/>
          <w:sz w:val="22"/>
          <w:szCs w:val="22"/>
        </w:rPr>
        <w:t>ego</w:t>
      </w:r>
      <w:r w:rsidR="00237387" w:rsidRPr="00F1100A">
        <w:rPr>
          <w:rFonts w:ascii="Arial" w:hAnsi="Arial" w:cs="Arial"/>
          <w:b/>
          <w:color w:val="auto"/>
          <w:kern w:val="1"/>
          <w:sz w:val="22"/>
          <w:szCs w:val="22"/>
        </w:rPr>
        <w:t xml:space="preserve"> </w:t>
      </w:r>
      <w:r w:rsidR="00B934BB">
        <w:rPr>
          <w:rFonts w:ascii="Arial" w:hAnsi="Arial" w:cs="Arial"/>
          <w:b/>
          <w:color w:val="auto"/>
          <w:kern w:val="1"/>
          <w:sz w:val="22"/>
          <w:szCs w:val="22"/>
        </w:rPr>
        <w:t xml:space="preserve">w mieście </w:t>
      </w:r>
      <w:r w:rsidR="00351C82" w:rsidRPr="00CA644B">
        <w:rPr>
          <w:rFonts w:ascii="Arial" w:hAnsi="Arial" w:cs="Arial"/>
          <w:b/>
          <w:color w:val="auto"/>
          <w:kern w:val="1"/>
          <w:sz w:val="22"/>
          <w:szCs w:val="22"/>
        </w:rPr>
        <w:t>Sochaczew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przedłoży Zamawiającemu wykaz pracowników</w:t>
      </w:r>
      <w:r w:rsidR="00237387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wykonujących</w:t>
      </w:r>
      <w:r w:rsidR="00FD4ED7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bezpośrednie czynności związane z realizacją robót budowlanych, zatrudnionych na umowę o pracę z</w:t>
      </w:r>
      <w:r w:rsidR="0029364D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uwzględnieniem niżej wymienionych danych:</w:t>
      </w:r>
    </w:p>
    <w:p w14:paraId="51A47831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imię i nazwisko osoby,</w:t>
      </w:r>
    </w:p>
    <w:p w14:paraId="2DA3E12B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nr dowodu osobistego,</w:t>
      </w:r>
    </w:p>
    <w:p w14:paraId="030201A5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wymiar czasu pracy.</w:t>
      </w:r>
    </w:p>
    <w:p w14:paraId="7F05D44E" w14:textId="77777777" w:rsidR="00D13C71" w:rsidRPr="00F1100A" w:rsidRDefault="00D13C71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lastRenderedPageBreak/>
        <w:t xml:space="preserve">Wykonawca w terminie określonym w ust. </w:t>
      </w:r>
      <w:r w:rsidR="009B0894" w:rsidRPr="00F1100A">
        <w:rPr>
          <w:rFonts w:ascii="Arial" w:hAnsi="Arial" w:cs="Arial"/>
          <w:sz w:val="22"/>
          <w:szCs w:val="22"/>
        </w:rPr>
        <w:t>11</w:t>
      </w:r>
      <w:r w:rsidRPr="00F1100A">
        <w:rPr>
          <w:rFonts w:ascii="Arial" w:hAnsi="Arial" w:cs="Arial"/>
          <w:sz w:val="22"/>
          <w:szCs w:val="22"/>
        </w:rPr>
        <w:t xml:space="preserve"> niniejszego paragrafu składa dokumenty konieczne do uzyskania okresowych przepustek na obiekt, gdzie będzie realizowany przedmiot zamówienia tj.:</w:t>
      </w:r>
    </w:p>
    <w:p w14:paraId="1DAEAB7A" w14:textId="3D4EC70F" w:rsidR="00A54673" w:rsidRPr="00F1100A" w:rsidRDefault="00D13C71">
      <w:pPr>
        <w:numPr>
          <w:ilvl w:val="0"/>
          <w:numId w:val="37"/>
        </w:numPr>
        <w:tabs>
          <w:tab w:val="clear" w:pos="0"/>
          <w:tab w:val="num" w:pos="-207"/>
        </w:tabs>
        <w:suppressAutoHyphens/>
        <w:spacing w:line="336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>wykaz osób, które będą wykonywać zamówienie wraz z nr dowodu osobistego,</w:t>
      </w:r>
    </w:p>
    <w:p w14:paraId="5443F40F" w14:textId="3B51BAA3" w:rsidR="004B37E0" w:rsidRPr="00F1100A" w:rsidRDefault="00D13C71">
      <w:pPr>
        <w:numPr>
          <w:ilvl w:val="0"/>
          <w:numId w:val="37"/>
        </w:numPr>
        <w:tabs>
          <w:tab w:val="clear" w:pos="0"/>
          <w:tab w:val="num" w:pos="-207"/>
        </w:tabs>
        <w:suppressAutoHyphens/>
        <w:spacing w:line="336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>wykaz pojazdów dostawczych wraz z nr rejestracyjnymi i marką pojazdów.</w:t>
      </w:r>
    </w:p>
    <w:p w14:paraId="2EAF4A9F" w14:textId="512D5AEA" w:rsidR="004B37E0" w:rsidRPr="00F1100A" w:rsidRDefault="004B37E0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zobowiązany jest do zwrotu przepustek osobowych i samochodowych wydanych przez Zamawiającego w celu realizacji umowy w terminie do 7 dni od daty odbioru końcowego i przekazania przedmiotu umowy Zamawiającemu</w:t>
      </w:r>
    </w:p>
    <w:p w14:paraId="686D7A9F" w14:textId="15A87B27" w:rsidR="000263E9" w:rsidRPr="00F1100A" w:rsidRDefault="000263E9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bookmarkStart w:id="3" w:name="_Hlk210737242"/>
      <w:r w:rsidRPr="002F77A8">
        <w:rPr>
          <w:rFonts w:ascii="Arial" w:hAnsi="Arial" w:cs="Arial"/>
          <w:color w:val="auto"/>
          <w:sz w:val="22"/>
          <w:szCs w:val="22"/>
        </w:rPr>
        <w:t xml:space="preserve">Wykonawca jest zobowiązany do stosowania się do obowiązujących na terenie kompleksu </w:t>
      </w:r>
      <w:r w:rsidRPr="00CA644B">
        <w:rPr>
          <w:rFonts w:ascii="Arial" w:hAnsi="Arial" w:cs="Arial"/>
          <w:color w:val="auto"/>
          <w:sz w:val="22"/>
          <w:szCs w:val="22"/>
        </w:rPr>
        <w:t>w</w:t>
      </w:r>
      <w:r w:rsidR="00D43457" w:rsidRPr="00CA644B">
        <w:rPr>
          <w:rFonts w:ascii="Arial" w:hAnsi="Arial" w:cs="Arial"/>
          <w:color w:val="auto"/>
          <w:sz w:val="22"/>
          <w:szCs w:val="22"/>
        </w:rPr>
        <w:t> </w:t>
      </w:r>
      <w:r w:rsidRPr="00CA644B">
        <w:rPr>
          <w:rFonts w:ascii="Arial" w:hAnsi="Arial" w:cs="Arial"/>
          <w:color w:val="auto"/>
          <w:sz w:val="22"/>
          <w:szCs w:val="22"/>
        </w:rPr>
        <w:t xml:space="preserve">m. </w:t>
      </w:r>
      <w:r w:rsidR="00351C82" w:rsidRPr="00CA644B">
        <w:rPr>
          <w:rFonts w:ascii="Arial" w:hAnsi="Arial" w:cs="Arial"/>
          <w:color w:val="auto"/>
          <w:sz w:val="22"/>
          <w:szCs w:val="22"/>
        </w:rPr>
        <w:t>Sochaczew</w:t>
      </w:r>
      <w:r w:rsidRPr="00CA644B">
        <w:rPr>
          <w:rFonts w:ascii="Arial" w:hAnsi="Arial" w:cs="Arial"/>
          <w:color w:val="auto"/>
          <w:sz w:val="22"/>
          <w:szCs w:val="22"/>
        </w:rPr>
        <w:t xml:space="preserve"> przepisów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w zakresie wejścia i wjazdu oraz parkowania pojazdów.</w:t>
      </w:r>
    </w:p>
    <w:p w14:paraId="42A3EC2A" w14:textId="77777777" w:rsidR="00A54673" w:rsidRPr="00F1100A" w:rsidRDefault="00A54673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jest odpowiedzialny za ochronę środowiska, (zgodnie z przepisami ogólnie obowiązującymi), na placu budowy i w jego otoczeniu. </w:t>
      </w:r>
    </w:p>
    <w:p w14:paraId="25A7EEBC" w14:textId="363E5712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 związku z prowadzonymi robotami, Wykonawca zobowiązany jest utrzymać czystość dróg na terenie zamkniętym, w rozumieniu stosownych przepisów Resortu Obrony Narodowej,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oraz zapobieganiu ich zniszczeniu przez użycie własnych środków transportowych, czy też jego Podwykonawców.</w:t>
      </w:r>
    </w:p>
    <w:bookmarkEnd w:id="3"/>
    <w:p w14:paraId="367E7638" w14:textId="378FF4E3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Wykonawca, na pisemny wniosek Zamawiającego, zgodnie z obowiązującymi przepisami, dotyczącymi wytwarzania i zagospodarowania odpadów, przedstawi Zamawiającemu w terminie 30 dni od dnia wprowadzenia na budowę zezwolenie w zakresie wytwarzania i zagospodarowania odpadów, powstałych w wyniku prowadzenia działań związanych z niniejszą umową lub oświadczenie o ich braku.</w:t>
      </w:r>
    </w:p>
    <w:p w14:paraId="2C8A069B" w14:textId="28B2721F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ma obowiązek zapoznać się z instrukcjami montażu materiałów opracowanymi przez producentów i zgodnie z nimi przeprowadzić ich montaż i instalację.</w:t>
      </w:r>
    </w:p>
    <w:p w14:paraId="462C2DFE" w14:textId="109F21B0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zobowiązany jest na każde żądanie Zamawiającego przedstawić dokumenty świadczące, że użyte materiały są dopuszczone do stosowania w budownictwie zgodnie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z art. 10 ustawy Prawo Budowlane.</w:t>
      </w:r>
    </w:p>
    <w:p w14:paraId="27ED4044" w14:textId="77777777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zobowiązany jest do przekazania materiałów uzyskanych z demontażu, wynikającego z realizacji przedmiotu umowy Zamawiającemu.</w:t>
      </w:r>
    </w:p>
    <w:p w14:paraId="53C7461F" w14:textId="55885AAC" w:rsidR="00CA49A7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Przekazany plac budowy, do czasu odbioru końcowego przedmiotu umowy</w:t>
      </w:r>
      <w:r w:rsidR="00B5547B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Zamawiającemu, podlega ochronie (ubezpieczeniu) przez Wykonawcę – od kradzieży i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pożaru.</w:t>
      </w:r>
    </w:p>
    <w:p w14:paraId="1ED9EFCD" w14:textId="77777777" w:rsidR="00CA49A7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Zlikwidowanie placu budowy, m.in. uporządkowanie terenu i przywrócenie do stanu poprzedzającego realizację przedmiotu umowy, Wykonawca zrealizuje na koszt własny.</w:t>
      </w:r>
    </w:p>
    <w:p w14:paraId="3261B138" w14:textId="0A369C5C" w:rsidR="004B37E0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284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Termin przekazania terenu po zlikwidowanym placu budowy, Strony umowy ustalają </w:t>
      </w:r>
      <w:r w:rsidR="000263E9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na 7 (siedem) dni, liczonych od daty odbioru końcowego i przekazania przedmiotu umowy Zamawiającemu.</w:t>
      </w:r>
    </w:p>
    <w:p w14:paraId="6D627823" w14:textId="77777777" w:rsidR="0055708F" w:rsidRDefault="00FC3A34" w:rsidP="0055708F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zobowiązuje się bez uzyskania zgody Zamawiającego nie rozpowszechniać wiadomości o prowadzonych przez niego pracach, będących przedmiotem umowy, ani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innych, w posiadanie których wszedł podczas wykonywania prac, zarówno w czasie wykonywania </w:t>
      </w:r>
      <w:r w:rsidRPr="00F1100A">
        <w:rPr>
          <w:rFonts w:ascii="Arial" w:hAnsi="Arial" w:cs="Arial"/>
          <w:color w:val="auto"/>
          <w:sz w:val="22"/>
          <w:szCs w:val="22"/>
        </w:rPr>
        <w:lastRenderedPageBreak/>
        <w:t>przedmiotu umowy, jak i po upływie tego okresu (odpowiedzialność tajemnicy państwowej i</w:t>
      </w:r>
      <w:r w:rsidR="00D43457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służbowej).</w:t>
      </w:r>
      <w:bookmarkEnd w:id="2"/>
    </w:p>
    <w:p w14:paraId="6D6CAFA6" w14:textId="36683310" w:rsidR="00B934BB" w:rsidRDefault="0055708F" w:rsidP="006A5B46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5708F">
        <w:rPr>
          <w:rFonts w:ascii="Arial" w:hAnsi="Arial" w:cs="Arial"/>
          <w:color w:val="auto"/>
          <w:sz w:val="22"/>
          <w:szCs w:val="22"/>
        </w:rPr>
        <w:t>Nie wykonywania zdjęć i/lub filmów utrwalających infrastrukturę oraz wyposażenie 42 Bazy Lotnictwa Szkolnego. Wykonywanie zdjęć i/lub na terenie lotniska w celach promocji prowadzonych przez Wykonawcę usług, możliwe jest jedynie po uzyskaniu zgody Dowódcy JW. 4938 i autoryzacji zdjęć przez Pełnomocnika ds. ochrony informacji niejawnych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F6D04AE" w14:textId="77777777" w:rsidR="00BE7D2D" w:rsidRPr="00BE7D2D" w:rsidRDefault="00BE7D2D" w:rsidP="00BE7D2D">
      <w:pPr>
        <w:pStyle w:val="Tekstpodstawowy"/>
        <w:suppressAutoHyphens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0D82A036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</w:t>
      </w:r>
      <w:r w:rsidR="00015739"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6748F6B4" w14:textId="77777777" w:rsidR="00C6337B" w:rsidRPr="00F1100A" w:rsidRDefault="001C20F9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POSTANOWIENIA</w:t>
      </w:r>
    </w:p>
    <w:p w14:paraId="752D5558" w14:textId="25E5FA18" w:rsidR="00AF60CA" w:rsidRPr="00F1100A" w:rsidRDefault="00AF60CA" w:rsidP="002B2131">
      <w:pPr>
        <w:pStyle w:val="Tekstpodstawowy"/>
        <w:numPr>
          <w:ilvl w:val="0"/>
          <w:numId w:val="19"/>
        </w:numPr>
        <w:suppressAutoHyphens w:val="0"/>
        <w:spacing w:line="33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4" w:name="_Hlk113357624"/>
      <w:r w:rsidRPr="00F1100A">
        <w:rPr>
          <w:rFonts w:ascii="Arial" w:hAnsi="Arial" w:cs="Arial"/>
          <w:sz w:val="22"/>
          <w:szCs w:val="22"/>
        </w:rPr>
        <w:t xml:space="preserve">Wykonawca oświadcza, że przedmiot umowy, o którym mowa w </w:t>
      </w:r>
      <w:r w:rsidRPr="00F1100A">
        <w:rPr>
          <w:rFonts w:ascii="Arial" w:eastAsia="Arial" w:hAnsi="Arial" w:cs="Arial"/>
          <w:sz w:val="22"/>
          <w:szCs w:val="22"/>
        </w:rPr>
        <w:t>§ 1 zostanie wykonany zgodnie z postanowieniami Ustawy z dnia 7 lipca 1994 r. Prawo budowlane (tj. Dz. U. z 202</w:t>
      </w:r>
      <w:r w:rsidR="00A223EE" w:rsidRPr="00F1100A">
        <w:rPr>
          <w:rFonts w:ascii="Arial" w:eastAsia="Arial" w:hAnsi="Arial" w:cs="Arial"/>
          <w:sz w:val="22"/>
          <w:szCs w:val="22"/>
        </w:rPr>
        <w:t>5</w:t>
      </w:r>
      <w:r w:rsidRPr="00F1100A">
        <w:rPr>
          <w:rFonts w:ascii="Arial" w:eastAsia="Arial" w:hAnsi="Arial" w:cs="Arial"/>
          <w:sz w:val="22"/>
          <w:szCs w:val="22"/>
        </w:rPr>
        <w:t xml:space="preserve"> r. poz. </w:t>
      </w:r>
      <w:r w:rsidR="00A223EE" w:rsidRPr="00F1100A">
        <w:rPr>
          <w:rFonts w:ascii="Arial" w:eastAsia="Arial" w:hAnsi="Arial" w:cs="Arial"/>
          <w:sz w:val="22"/>
          <w:szCs w:val="22"/>
        </w:rPr>
        <w:t>418</w:t>
      </w:r>
      <w:r w:rsidRPr="00F1100A">
        <w:rPr>
          <w:rFonts w:ascii="Arial" w:eastAsia="Arial" w:hAnsi="Arial" w:cs="Arial"/>
          <w:sz w:val="22"/>
          <w:szCs w:val="22"/>
        </w:rPr>
        <w:t>) i zasadami określonymi zgodnie</w:t>
      </w:r>
      <w:r w:rsidR="001D390B" w:rsidRPr="00F1100A">
        <w:rPr>
          <w:rFonts w:ascii="Arial" w:eastAsia="Arial" w:hAnsi="Arial" w:cs="Arial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>z Rozporządzeniem Ministra Infrastruktury z dnia 06.02.2003 r. (tj. Dz. U. z 2003 r. nr 47 poz. 401</w:t>
      </w:r>
      <w:r w:rsidR="00314263" w:rsidRPr="00F1100A">
        <w:rPr>
          <w:rFonts w:ascii="Arial" w:eastAsia="Arial" w:hAnsi="Arial" w:cs="Arial"/>
          <w:sz w:val="22"/>
          <w:szCs w:val="22"/>
        </w:rPr>
        <w:t>)</w:t>
      </w:r>
      <w:r w:rsidRPr="00F1100A">
        <w:rPr>
          <w:rFonts w:ascii="Arial" w:eastAsia="Arial" w:hAnsi="Arial" w:cs="Arial"/>
          <w:sz w:val="22"/>
          <w:szCs w:val="22"/>
        </w:rPr>
        <w:t>, w sprawie bezpieczeństwa i higieny pracy podczas wykonywania robót budowlanych. Za</w:t>
      </w:r>
      <w:r w:rsidR="00D84881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>przestrzeganie przepisów bezpieczeństwa pracy odpowiedzialny będzie Kierownik Budowy</w:t>
      </w:r>
      <w:bookmarkEnd w:id="4"/>
      <w:r w:rsidRPr="00F1100A">
        <w:rPr>
          <w:rFonts w:ascii="Arial" w:eastAsia="Arial" w:hAnsi="Arial" w:cs="Arial"/>
          <w:sz w:val="22"/>
          <w:szCs w:val="22"/>
        </w:rPr>
        <w:t>.</w:t>
      </w:r>
    </w:p>
    <w:p w14:paraId="672FF7C5" w14:textId="1E4336BD" w:rsidR="00781145" w:rsidRPr="00F1100A" w:rsidRDefault="00781145" w:rsidP="002B2131">
      <w:pPr>
        <w:pStyle w:val="Normalny1"/>
        <w:numPr>
          <w:ilvl w:val="0"/>
          <w:numId w:val="1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wykona przedmiot Umowy z należytą starannością, w sposób zgodny z zasadami współczesnej wiedzy technicznej i obowiązującymi w tym zakresie przepisami, nie naruszając praw osób trzecich, w szczególno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ści autorskich praw osobistych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i majątkowych, a także praw zależnych. W przypadku poniesienia przez Zamawiającego bądź osobę trzecią jakiejkolwiek szkody z po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wodu wadliwości rozporządzenia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przez Wykonawcę częścią lub całością praw określonych w Umowie, poszkodowanemu przysługiwać będzie prawo dochodzenia stosown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ego odszkodowania bezpośrednio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 Wykonawcy, zaś w przypadku wystosowania roszczeń w stosunku do Zamawiającego </w:t>
      </w:r>
      <w:r w:rsidRPr="00F1100A">
        <w:rPr>
          <w:rFonts w:ascii="Arial" w:eastAsia="Arial" w:hAnsi="Arial" w:cs="Arial"/>
          <w:sz w:val="22"/>
          <w:szCs w:val="22"/>
        </w:rPr>
        <w:t>Wykonawca wstąpi do takiego sporu przejmując odpowiedzialność.</w:t>
      </w:r>
    </w:p>
    <w:p w14:paraId="36412280" w14:textId="215C6841" w:rsidR="00C6337B" w:rsidRPr="00F1100A" w:rsidRDefault="00FC3A34" w:rsidP="002B2131">
      <w:pPr>
        <w:numPr>
          <w:ilvl w:val="0"/>
          <w:numId w:val="19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oświadcza, że posiada kwalifikacje i uprawnienia do wykonywania przedmiotu zamówienia określone w opisie pr</w:t>
      </w:r>
      <w:r w:rsidR="009C398D" w:rsidRPr="00F1100A">
        <w:rPr>
          <w:rFonts w:ascii="Arial" w:hAnsi="Arial" w:cs="Arial"/>
          <w:sz w:val="22"/>
          <w:szCs w:val="22"/>
        </w:rPr>
        <w:t xml:space="preserve">zedmiotu zamówienia stanowiącym </w:t>
      </w:r>
      <w:r w:rsidRPr="00F1100A">
        <w:rPr>
          <w:rFonts w:ascii="Arial" w:hAnsi="Arial" w:cs="Arial"/>
          <w:sz w:val="22"/>
          <w:szCs w:val="22"/>
        </w:rPr>
        <w:t>załącznik</w:t>
      </w:r>
      <w:r w:rsidR="006C04CA">
        <w:rPr>
          <w:rFonts w:ascii="Arial" w:hAnsi="Arial" w:cs="Arial"/>
          <w:sz w:val="22"/>
          <w:szCs w:val="22"/>
        </w:rPr>
        <w:t>i</w:t>
      </w:r>
      <w:r w:rsidRPr="00F1100A">
        <w:rPr>
          <w:rFonts w:ascii="Arial" w:hAnsi="Arial" w:cs="Arial"/>
          <w:sz w:val="22"/>
          <w:szCs w:val="22"/>
        </w:rPr>
        <w:t xml:space="preserve"> nr </w:t>
      </w:r>
      <w:r w:rsidR="00277E29" w:rsidRPr="00F1100A">
        <w:rPr>
          <w:rFonts w:ascii="Arial" w:hAnsi="Arial" w:cs="Arial"/>
          <w:sz w:val="22"/>
          <w:szCs w:val="22"/>
        </w:rPr>
        <w:t>2</w:t>
      </w:r>
      <w:r w:rsidR="006C04CA">
        <w:rPr>
          <w:rFonts w:ascii="Arial" w:hAnsi="Arial" w:cs="Arial"/>
          <w:sz w:val="22"/>
          <w:szCs w:val="22"/>
        </w:rPr>
        <w:t>a i 2b</w:t>
      </w:r>
      <w:r w:rsidRPr="00F1100A">
        <w:rPr>
          <w:rFonts w:ascii="Arial" w:hAnsi="Arial" w:cs="Arial"/>
          <w:sz w:val="22"/>
          <w:szCs w:val="22"/>
        </w:rPr>
        <w:t xml:space="preserve">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niniejszej umowy.</w:t>
      </w:r>
    </w:p>
    <w:p w14:paraId="7BD54B7C" w14:textId="7E1A11B5" w:rsidR="00030634" w:rsidRPr="00F1100A" w:rsidRDefault="000306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1100A">
        <w:rPr>
          <w:rFonts w:ascii="Arial" w:hAnsi="Arial" w:cs="Arial"/>
          <w:b/>
          <w:bCs/>
          <w:sz w:val="22"/>
          <w:szCs w:val="22"/>
        </w:rPr>
        <w:t>Wykonawca najpóźniej w dniu zawarcia umowy zobowiązuje się dostarczyć do</w:t>
      </w:r>
      <w:r w:rsidR="00D84881" w:rsidRPr="00F1100A">
        <w:rPr>
          <w:rFonts w:ascii="Arial" w:hAnsi="Arial" w:cs="Arial"/>
          <w:b/>
          <w:bCs/>
          <w:sz w:val="22"/>
          <w:szCs w:val="22"/>
        </w:rPr>
        <w:t> </w:t>
      </w:r>
      <w:r w:rsidRPr="00F1100A">
        <w:rPr>
          <w:rFonts w:ascii="Arial" w:hAnsi="Arial" w:cs="Arial"/>
          <w:b/>
          <w:bCs/>
          <w:sz w:val="22"/>
          <w:szCs w:val="22"/>
        </w:rPr>
        <w:t>Zamawiającego kopię ważnej polisy ubezpieczeniowej lub innego dokumentu ubezpieczenia (wraz z ogólnymi warunkami ubezpieczenia oraz dowodem opłacenia składek ubezpieczenia OC) potwierdzającego, że posiada ważne na czas realizacji umowy ubezpieczenie od odpowiedzialności cywilnej z tytułu prowadzenia działalności gospodarczej na kwotę nie mniejszą niż wymieniona w § 1 ust. 2.</w:t>
      </w:r>
    </w:p>
    <w:p w14:paraId="40BDBCB9" w14:textId="77777777" w:rsidR="00781145" w:rsidRPr="00F1100A" w:rsidRDefault="000306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 przypadku wygaśnięcia ubezpieczenia w trakcie trwania umowy, której dotyczy zamówienie, Wykonawca co najmniej na 7 dni przed końcem obowiązywania ochrony ubezpieczeniowej zobowiązany jest do przedłożenia kopii polisy wraz z dowodem zapłaty składki ubezpieczenia na kolejny okres, w zakresie takim samym jak dotychczasowa polisa.</w:t>
      </w:r>
    </w:p>
    <w:p w14:paraId="49FDD59B" w14:textId="77777777" w:rsidR="00C6337B" w:rsidRPr="00F1100A" w:rsidRDefault="00FC3A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1100A">
        <w:rPr>
          <w:rFonts w:ascii="Arial" w:eastAsia="Arial" w:hAnsi="Arial" w:cs="Arial"/>
          <w:b/>
          <w:bCs/>
          <w:sz w:val="22"/>
          <w:szCs w:val="22"/>
        </w:rPr>
        <w:t>Wykonawca w dniu podpisania umowy zobowiązany jest dostarczyć:</w:t>
      </w:r>
    </w:p>
    <w:p w14:paraId="29F87154" w14:textId="49264CF5" w:rsidR="00C6337B" w:rsidRPr="00F1100A" w:rsidRDefault="00FC3A34">
      <w:pPr>
        <w:pStyle w:val="Normalny1"/>
        <w:numPr>
          <w:ilvl w:val="0"/>
          <w:numId w:val="33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kserokopię uprawnień osób przewidzianych do realizacji zamówienia wraz z zaświadczeniem o przynależności do właściwej izby samorządu zawodowego</w:t>
      </w:r>
      <w:r w:rsidR="008447EF" w:rsidRPr="00F1100A">
        <w:rPr>
          <w:rFonts w:ascii="Arial" w:eastAsia="Arial" w:hAnsi="Arial" w:cs="Arial"/>
          <w:color w:val="000000"/>
          <w:sz w:val="22"/>
          <w:szCs w:val="22"/>
        </w:rPr>
        <w:t xml:space="preserve"> (jeżeli </w:t>
      </w:r>
      <w:r w:rsidR="008447EF" w:rsidRPr="00F1100A">
        <w:rPr>
          <w:rFonts w:ascii="Arial" w:eastAsia="Arial" w:hAnsi="Arial" w:cs="Arial"/>
          <w:sz w:val="22"/>
          <w:szCs w:val="22"/>
        </w:rPr>
        <w:t>dotyczy)</w:t>
      </w:r>
      <w:r w:rsidRPr="00F1100A">
        <w:rPr>
          <w:rFonts w:ascii="Arial" w:eastAsia="Arial" w:hAnsi="Arial" w:cs="Arial"/>
          <w:sz w:val="22"/>
          <w:szCs w:val="22"/>
        </w:rPr>
        <w:t>, będących w dyspozycji Wykonawcy;</w:t>
      </w:r>
    </w:p>
    <w:p w14:paraId="3B206B13" w14:textId="77777777" w:rsidR="00DB1DCC" w:rsidRPr="00F1100A" w:rsidRDefault="00FC3A34">
      <w:pPr>
        <w:pStyle w:val="Normalny1"/>
        <w:numPr>
          <w:ilvl w:val="0"/>
          <w:numId w:val="33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pisemne oświadczenie osób przewidzianych do realizacji usługi, o których mowa </w:t>
      </w:r>
      <w:r w:rsidRPr="00F1100A">
        <w:rPr>
          <w:rFonts w:ascii="Arial" w:eastAsia="Arial" w:hAnsi="Arial" w:cs="Arial"/>
          <w:sz w:val="22"/>
          <w:szCs w:val="22"/>
        </w:rPr>
        <w:br/>
        <w:t xml:space="preserve">w ust. </w:t>
      </w:r>
      <w:r w:rsidR="001211DD" w:rsidRPr="00F1100A">
        <w:rPr>
          <w:rFonts w:ascii="Arial" w:eastAsia="Arial" w:hAnsi="Arial" w:cs="Arial"/>
          <w:sz w:val="22"/>
          <w:szCs w:val="22"/>
        </w:rPr>
        <w:t>6</w:t>
      </w:r>
      <w:r w:rsidRPr="00F1100A">
        <w:rPr>
          <w:rFonts w:ascii="Arial" w:eastAsia="Arial" w:hAnsi="Arial" w:cs="Arial"/>
          <w:sz w:val="22"/>
          <w:szCs w:val="22"/>
        </w:rPr>
        <w:t xml:space="preserve"> pkt 1, potwierdzające zgodę na pełnienie przewidzianych funkcji</w:t>
      </w:r>
      <w:r w:rsidR="00DB1DCC" w:rsidRPr="00F1100A">
        <w:rPr>
          <w:rFonts w:ascii="Arial" w:eastAsia="Arial" w:hAnsi="Arial" w:cs="Arial"/>
          <w:sz w:val="22"/>
          <w:szCs w:val="22"/>
        </w:rPr>
        <w:t>.</w:t>
      </w:r>
    </w:p>
    <w:p w14:paraId="623C708A" w14:textId="77777777" w:rsidR="00BE7D2D" w:rsidRPr="00F1100A" w:rsidRDefault="00BE7D2D" w:rsidP="00FD4ED7">
      <w:pPr>
        <w:pStyle w:val="Tekstpodstawowy"/>
        <w:spacing w:line="33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AB3B00" w14:textId="77777777" w:rsidR="00B54A8B" w:rsidRPr="00F1100A" w:rsidRDefault="00B54A8B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 xml:space="preserve">§ </w:t>
      </w:r>
      <w:r w:rsidR="00781145" w:rsidRPr="00F1100A">
        <w:rPr>
          <w:rFonts w:ascii="Arial" w:hAnsi="Arial" w:cs="Arial"/>
          <w:b/>
          <w:color w:val="auto"/>
          <w:sz w:val="22"/>
          <w:szCs w:val="22"/>
        </w:rPr>
        <w:t>5</w:t>
      </w:r>
    </w:p>
    <w:p w14:paraId="510354E7" w14:textId="77777777" w:rsidR="00B54A8B" w:rsidRPr="00F1100A" w:rsidRDefault="00B54A8B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MATERIAŁY BUDOWLANE</w:t>
      </w:r>
    </w:p>
    <w:p w14:paraId="07DCFCF6" w14:textId="77777777" w:rsidR="00B54A8B" w:rsidRPr="00F1100A" w:rsidRDefault="00B54A8B">
      <w:pPr>
        <w:pStyle w:val="Tekstpodstawowy"/>
        <w:numPr>
          <w:ilvl w:val="0"/>
          <w:numId w:val="39"/>
        </w:numPr>
        <w:tabs>
          <w:tab w:val="left" w:pos="360"/>
        </w:tabs>
        <w:overflowPunct w:val="0"/>
        <w:autoSpaceDE w:val="0"/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zrealizuje roboty z materiałów własnych.</w:t>
      </w:r>
    </w:p>
    <w:p w14:paraId="43E11114" w14:textId="5E68D8A8" w:rsidR="00B54A8B" w:rsidRPr="00F1100A" w:rsidRDefault="00B54A8B">
      <w:pPr>
        <w:pStyle w:val="Tekstpodstawowy"/>
        <w:numPr>
          <w:ilvl w:val="0"/>
          <w:numId w:val="39"/>
        </w:numPr>
        <w:tabs>
          <w:tab w:val="left" w:pos="360"/>
        </w:tabs>
        <w:overflowPunct w:val="0"/>
        <w:autoSpaceDE w:val="0"/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Zastosowane materiały mają posiadać atesty i dopuszczenia, upoważnionych instytucji, do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stosowania na rynku polskim.</w:t>
      </w:r>
    </w:p>
    <w:p w14:paraId="2C591072" w14:textId="77777777" w:rsidR="00B54A8B" w:rsidRPr="00F1100A" w:rsidRDefault="00B54A8B">
      <w:pPr>
        <w:pStyle w:val="Tekstpodstawowy"/>
        <w:numPr>
          <w:ilvl w:val="0"/>
          <w:numId w:val="40"/>
        </w:numPr>
        <w:tabs>
          <w:tab w:val="left" w:pos="-2268"/>
        </w:tabs>
        <w:overflowPunct w:val="0"/>
        <w:autoSpaceDE w:val="0"/>
        <w:spacing w:line="33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na każde żądanie Zamawiającego materiały, określone w ust. 2, zostaną poddane dodatkowej (jakościowej i ilościowej ocenie) w miejscu robót, na placu budowy </w:t>
      </w:r>
      <w:r w:rsidR="0004101F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lub też w określonym przez Zamawiającego miejscu. Wykonawca zapewni potrzebne oprzyrządowanie, potencjał ludzki oraz materiały wymagane do badania jakości materiałów oraz jakości robót wykonywanych z tych materiałów.</w:t>
      </w:r>
    </w:p>
    <w:p w14:paraId="6FD8B9A2" w14:textId="77777777" w:rsidR="00B54A8B" w:rsidRPr="00F1100A" w:rsidRDefault="00B54A8B">
      <w:pPr>
        <w:pStyle w:val="Tekstpodstawowy"/>
        <w:numPr>
          <w:ilvl w:val="0"/>
          <w:numId w:val="40"/>
        </w:numPr>
        <w:tabs>
          <w:tab w:val="left" w:pos="-2268"/>
          <w:tab w:val="left" w:pos="284"/>
        </w:tabs>
        <w:overflowPunct w:val="0"/>
        <w:autoSpaceDE w:val="0"/>
        <w:spacing w:line="33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koszty badań określonych w ust. 2 pkt 1 niniejszego paragrafu zostaną opłacone przez:</w:t>
      </w:r>
    </w:p>
    <w:p w14:paraId="68565BFC" w14:textId="77777777" w:rsidR="00B54A8B" w:rsidRPr="00F1100A" w:rsidRDefault="00B54A8B">
      <w:pPr>
        <w:pStyle w:val="Tekstpodstawowy"/>
        <w:numPr>
          <w:ilvl w:val="0"/>
          <w:numId w:val="41"/>
        </w:numPr>
        <w:tabs>
          <w:tab w:val="clear" w:pos="284"/>
        </w:tabs>
        <w:overflowPunct w:val="0"/>
        <w:autoSpaceDE w:val="0"/>
        <w:spacing w:line="33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Zamawiającego w przypadku zgodności wyników badań z atestami i dokumentacją;</w:t>
      </w:r>
    </w:p>
    <w:p w14:paraId="1E771956" w14:textId="52AE2702" w:rsidR="00B934BB" w:rsidRPr="00FD4ED7" w:rsidRDefault="00B54A8B" w:rsidP="00FD4ED7">
      <w:pPr>
        <w:pStyle w:val="Tekstpodstawowy"/>
        <w:numPr>
          <w:ilvl w:val="0"/>
          <w:numId w:val="41"/>
        </w:numPr>
        <w:tabs>
          <w:tab w:val="clear" w:pos="284"/>
        </w:tabs>
        <w:overflowPunct w:val="0"/>
        <w:autoSpaceDE w:val="0"/>
        <w:spacing w:line="33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Wykonawcę w przypadku niezgodności wyników badań z atestami bądź dokumentacją</w:t>
      </w:r>
      <w:r w:rsidR="00C96BC9" w:rsidRPr="00F1100A">
        <w:rPr>
          <w:rFonts w:ascii="Arial" w:hAnsi="Arial" w:cs="Arial"/>
          <w:color w:val="auto"/>
          <w:sz w:val="22"/>
          <w:szCs w:val="22"/>
        </w:rPr>
        <w:t>.</w:t>
      </w:r>
    </w:p>
    <w:p w14:paraId="7C3DC9AF" w14:textId="77777777" w:rsidR="00600180" w:rsidRPr="00FD4ED7" w:rsidRDefault="00600180" w:rsidP="00D12796">
      <w:pPr>
        <w:pStyle w:val="Tekstpodstawowy"/>
        <w:overflowPunct w:val="0"/>
        <w:autoSpaceDE w:val="0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120E2089" w14:textId="426C2D6C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6</w:t>
      </w:r>
    </w:p>
    <w:p w14:paraId="4302EAFB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PODWYKONAWCY</w:t>
      </w:r>
    </w:p>
    <w:p w14:paraId="61FD7666" w14:textId="69A89FE4" w:rsidR="00C6337B" w:rsidRPr="00F1100A" w:rsidRDefault="00FC3A34" w:rsidP="002B2131">
      <w:pPr>
        <w:pStyle w:val="Normalny1"/>
        <w:numPr>
          <w:ilvl w:val="0"/>
          <w:numId w:val="1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zobowiązuje się wykonać przedmiot umowy własnymi siłami lub Wykonawca powierzy Podwykonawcy(com) …………</w:t>
      </w:r>
      <w:r w:rsidR="001D390B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zakres obejmujący następujące prace: ...............</w:t>
      </w:r>
    </w:p>
    <w:p w14:paraId="53B41161" w14:textId="0657F917" w:rsidR="00C6337B" w:rsidRPr="00F1100A" w:rsidRDefault="00FC3A34" w:rsidP="002B2131">
      <w:pPr>
        <w:pStyle w:val="Normalny1"/>
        <w:numPr>
          <w:ilvl w:val="0"/>
          <w:numId w:val="1"/>
        </w:numPr>
        <w:tabs>
          <w:tab w:val="left" w:pos="426"/>
        </w:tabs>
        <w:spacing w:line="33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Zgodnie z oświadczeniem zawartym w ofercie Podwykonawca, o którym mowa w ust. 1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jest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/nie jest podmiotem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na zasoby, którego Wykonawca powołał się na zasadach określonych w art. 118 ust. 1 ustawy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w celu wykazania spełnienia warunków udziału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 postępowaniu.</w:t>
      </w:r>
    </w:p>
    <w:p w14:paraId="3E0B8669" w14:textId="1CD2047C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przypadku zmiany albo rezygnacji z Podwykonawcy, która dotyczy podmiotu na zasoby, którego Wykonawca powołał się na zasadach określonych w art. 118 ust. 1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celu wykazania spełnienia warunków udziału w postępowaniu, Wykonawca jest zobowiązany wykazać Zamawiającemu, iż proponowany inny Podwykonawca lub Wykonawca samodzielnie spełnia je w stopniu nie mniejszym niż wymagany w trakcie postępowania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udzielenie zamówienia publicznego zgodnie z art. 462 ust. 7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5B30519F" w14:textId="77777777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Użycie Podwykonawców, wymagać będzie, w każdym takim przypadku, pisemnej zgody Zamawiającego. Za wszelkie zobowiązania wobec Podwykonawców odpowiedzialność poniesie Wykonawca.</w:t>
      </w:r>
    </w:p>
    <w:p w14:paraId="67B814AE" w14:textId="6C297FF9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Wykonawca, Podwykonawca lub dalszy Podwykonawca, zamierzający zawrzeć umowę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podwykonawstwo, której przedmiotem są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zobowiązany jest w trakcie realizacji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zamówienia publicznego na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, do przedłożenia Zamawiającemu projektu tej umowy. Dotyczy to również zmiany umowy z Podwykonawcą.</w:t>
      </w:r>
    </w:p>
    <w:p w14:paraId="1BFE41D6" w14:textId="3B2DE3E5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w terminie 14 dni liczonym od daty otrzymania kompletu dokumentów,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którym mowa w ust. 5 zgłosi pisemne zastrzeżenie do projektu umowy o podwykonawstwo, której przedmiotem są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:</w:t>
      </w:r>
    </w:p>
    <w:p w14:paraId="0430746E" w14:textId="77777777" w:rsidR="00C6337B" w:rsidRPr="00F1100A" w:rsidRDefault="00FC3A34" w:rsidP="002B2131">
      <w:pPr>
        <w:pStyle w:val="Normalny1"/>
        <w:numPr>
          <w:ilvl w:val="0"/>
          <w:numId w:val="3"/>
        </w:numPr>
        <w:spacing w:line="33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niespełniającej następujących wymagań:</w:t>
      </w:r>
    </w:p>
    <w:p w14:paraId="51EF5097" w14:textId="77777777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termin wykonania umowy o podwykonawstwo wykracza poza termin wykonania wskazany w §9 ust. 1,</w:t>
      </w:r>
    </w:p>
    <w:p w14:paraId="64F38646" w14:textId="77FB8BD8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umowa zawiera zapisy uzależniające dokonanie zapłaty na rzecz Podwykonawcy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 odbioru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przez Zamawiającego lub od zapłaty należności Wykonawcy przez Zamawiającego,</w:t>
      </w:r>
    </w:p>
    <w:p w14:paraId="6D7307F7" w14:textId="0830C8EB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umowa nie zawiera uregulowań dotyczących zawierania umów na </w:t>
      </w:r>
      <w:r w:rsidR="003E4169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 dalszymi Podwykonawcami  w szczególności zapisów warunkujących podpisanie tych umów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od zgody Wykonawcy,</w:t>
      </w:r>
    </w:p>
    <w:p w14:paraId="71057514" w14:textId="77777777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umowa nie zawiera cen lub zawiera ceny wyższe niż zawarte w ofercie Wykonawcy.</w:t>
      </w:r>
    </w:p>
    <w:p w14:paraId="79698543" w14:textId="77777777" w:rsidR="00C6337B" w:rsidRPr="00F1100A" w:rsidRDefault="00FC3A34" w:rsidP="002B2131">
      <w:pPr>
        <w:pStyle w:val="Normalny1"/>
        <w:numPr>
          <w:ilvl w:val="0"/>
          <w:numId w:val="3"/>
        </w:numPr>
        <w:spacing w:line="33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gdy przewiduje termin zapłaty wynagrodzenia dłuższy niż 30 dni od dnia doręczenia Wykonawcy.</w:t>
      </w:r>
    </w:p>
    <w:p w14:paraId="602A4510" w14:textId="5E136850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Niezgłoszenie pisemnych zastrzeżeń wobec przedłożonego projektu umowy lub jej zmiany, której przedmiotem są </w:t>
      </w:r>
      <w:r w:rsidR="003E4169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, w terminie określonym w ust. 6, uważa się za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akceptację projektu umowy przez Zamawiającego.</w:t>
      </w:r>
    </w:p>
    <w:p w14:paraId="6BCE0273" w14:textId="6C1FAB20" w:rsidR="009B4DB8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 nieuregulowanych niniejszą umową kwestii dotyczących podwykonawstwa zastosowanie mają zapisy unormowane w art. 462 - 465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757F2284" w14:textId="77777777" w:rsidR="00BE7D2D" w:rsidRPr="00F1100A" w:rsidRDefault="00BE7D2D" w:rsidP="00D12796">
      <w:pPr>
        <w:pStyle w:val="Normalny1"/>
        <w:spacing w:line="33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2113820" w14:textId="79C1EC83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7</w:t>
      </w:r>
    </w:p>
    <w:p w14:paraId="59A2FD63" w14:textId="77777777" w:rsidR="00B54A8B" w:rsidRPr="00F1100A" w:rsidRDefault="00FC3A34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5" w:name="_Hlk223602324"/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OSOBY WYZNACZONE DO NADZORU PRZEZ ZAMAWIAJĄCEGO</w:t>
      </w:r>
    </w:p>
    <w:p w14:paraId="5CDFB008" w14:textId="77777777" w:rsidR="00C6337B" w:rsidRPr="00F1100A" w:rsidRDefault="00FC3A34" w:rsidP="002B2131">
      <w:pPr>
        <w:pStyle w:val="Normalny1"/>
        <w:numPr>
          <w:ilvl w:val="6"/>
          <w:numId w:val="22"/>
        </w:numPr>
        <w:tabs>
          <w:tab w:val="left" w:pos="360"/>
          <w:tab w:val="left" w:pos="7513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Nadzór nad realizacją przedmiotu umowy ze strony Zamawiającego sprawować będzie: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 Kierownik Sekcji TUN 42. BLSz– </w:t>
      </w:r>
      <w:r w:rsidRPr="00F1100A">
        <w:rPr>
          <w:rFonts w:ascii="Arial" w:eastAsia="Arial" w:hAnsi="Arial" w:cs="Arial"/>
          <w:b/>
          <w:sz w:val="22"/>
          <w:szCs w:val="22"/>
        </w:rPr>
        <w:t>p. Krzysztof SOLIS</w:t>
      </w:r>
      <w:r w:rsidR="00E268D8"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, </w:t>
      </w:r>
      <w:r w:rsidR="00E268D8" w:rsidRPr="00F1100A">
        <w:rPr>
          <w:rFonts w:ascii="Arial" w:hAnsi="Arial" w:cs="Arial"/>
          <w:b/>
          <w:sz w:val="22"/>
          <w:szCs w:val="22"/>
        </w:rPr>
        <w:t>tel. 261 511 591.</w:t>
      </w:r>
    </w:p>
    <w:p w14:paraId="461D03BC" w14:textId="77777777" w:rsidR="007E7752" w:rsidRPr="00F1100A" w:rsidRDefault="00B54A8B" w:rsidP="002B2131">
      <w:pPr>
        <w:pStyle w:val="Normalny1"/>
        <w:numPr>
          <w:ilvl w:val="6"/>
          <w:numId w:val="22"/>
        </w:numPr>
        <w:tabs>
          <w:tab w:val="left" w:pos="360"/>
          <w:tab w:val="left" w:pos="7513"/>
        </w:tabs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Zamawiający powołał inspektor</w:t>
      </w:r>
      <w:r w:rsidR="005528EF" w:rsidRPr="00F1100A">
        <w:rPr>
          <w:rFonts w:ascii="Arial" w:hAnsi="Arial" w:cs="Arial"/>
          <w:sz w:val="22"/>
          <w:szCs w:val="22"/>
        </w:rPr>
        <w:t>ów</w:t>
      </w:r>
      <w:r w:rsidRPr="00F1100A">
        <w:rPr>
          <w:rFonts w:ascii="Arial" w:hAnsi="Arial" w:cs="Arial"/>
          <w:sz w:val="22"/>
          <w:szCs w:val="22"/>
        </w:rPr>
        <w:t xml:space="preserve"> nadzoru do spraw</w:t>
      </w:r>
      <w:r w:rsidR="005528EF" w:rsidRPr="00F1100A">
        <w:rPr>
          <w:rFonts w:ascii="Arial" w:hAnsi="Arial" w:cs="Arial"/>
          <w:sz w:val="22"/>
          <w:szCs w:val="22"/>
        </w:rPr>
        <w:t>:</w:t>
      </w:r>
      <w:r w:rsidRPr="00F1100A">
        <w:rPr>
          <w:rFonts w:ascii="Arial" w:hAnsi="Arial" w:cs="Arial"/>
          <w:sz w:val="22"/>
          <w:szCs w:val="22"/>
        </w:rPr>
        <w:t xml:space="preserve"> </w:t>
      </w:r>
    </w:p>
    <w:p w14:paraId="6E1F467B" w14:textId="5681601A" w:rsidR="005528EF" w:rsidRPr="00F1100A" w:rsidRDefault="00B54A8B">
      <w:pPr>
        <w:pStyle w:val="Normalny1"/>
        <w:numPr>
          <w:ilvl w:val="0"/>
          <w:numId w:val="61"/>
        </w:numPr>
        <w:tabs>
          <w:tab w:val="left" w:pos="7513"/>
        </w:tabs>
        <w:spacing w:line="33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budowlanych w osobie </w:t>
      </w:r>
      <w:r w:rsidRPr="002F77A8">
        <w:rPr>
          <w:rFonts w:ascii="Arial" w:hAnsi="Arial" w:cs="Arial"/>
          <w:b/>
          <w:sz w:val="22"/>
          <w:szCs w:val="22"/>
        </w:rPr>
        <w:t>p. Tomasz LINOWSKI, tel.: 261 511</w:t>
      </w:r>
      <w:r w:rsidR="000C6315">
        <w:rPr>
          <w:rFonts w:ascii="Arial" w:hAnsi="Arial" w:cs="Arial"/>
          <w:b/>
          <w:sz w:val="22"/>
          <w:szCs w:val="22"/>
        </w:rPr>
        <w:t> </w:t>
      </w:r>
      <w:r w:rsidR="005528EF" w:rsidRPr="002F77A8">
        <w:rPr>
          <w:rFonts w:ascii="Arial" w:hAnsi="Arial" w:cs="Arial"/>
          <w:b/>
          <w:sz w:val="22"/>
          <w:szCs w:val="22"/>
        </w:rPr>
        <w:t>757</w:t>
      </w:r>
      <w:r w:rsidR="000C6315">
        <w:rPr>
          <w:rFonts w:ascii="Arial" w:hAnsi="Arial" w:cs="Arial"/>
          <w:b/>
          <w:sz w:val="22"/>
          <w:szCs w:val="22"/>
        </w:rPr>
        <w:t>.</w:t>
      </w:r>
    </w:p>
    <w:bookmarkEnd w:id="5"/>
    <w:p w14:paraId="40DFBD44" w14:textId="77777777" w:rsidR="00C96BC9" w:rsidRPr="00F1100A" w:rsidRDefault="00FC3A34" w:rsidP="002B2131">
      <w:pPr>
        <w:pStyle w:val="Normalny1"/>
        <w:numPr>
          <w:ilvl w:val="6"/>
          <w:numId w:val="22"/>
        </w:numPr>
        <w:tabs>
          <w:tab w:val="left" w:pos="360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Nadzorujący mają prawo zgłaszać Wykonawcy uwagi w stosunku do osób, które jego zdaniem są niekompetentne lub niedbałe w wykonywaniu swojej pracy lub których obecność na terenie placu budowy jest uznana przez niego za niepożądaną.</w:t>
      </w:r>
    </w:p>
    <w:p w14:paraId="792A2D43" w14:textId="77777777" w:rsidR="00D12796" w:rsidRPr="00F1100A" w:rsidRDefault="00D12796" w:rsidP="00273E81">
      <w:pPr>
        <w:pStyle w:val="Normalny1"/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626CB8C9" w14:textId="77777777" w:rsidR="00C6337B" w:rsidRPr="00F1100A" w:rsidRDefault="00FC3A34" w:rsidP="002B2131">
      <w:pPr>
        <w:pStyle w:val="Normalny1"/>
        <w:spacing w:line="336" w:lineRule="auto"/>
        <w:ind w:left="-284" w:firstLine="142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8</w:t>
      </w:r>
    </w:p>
    <w:p w14:paraId="7FF9E41D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OSOBY WYZNACZONE PRZEZ WYKONAWCĘ</w:t>
      </w:r>
    </w:p>
    <w:p w14:paraId="30B1185C" w14:textId="05E1770B" w:rsidR="008F3CB3" w:rsidRPr="00376B01" w:rsidRDefault="00FC3A34">
      <w:pPr>
        <w:pStyle w:val="Normalny1"/>
        <w:numPr>
          <w:ilvl w:val="0"/>
          <w:numId w:val="34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000000"/>
          <w:sz w:val="22"/>
          <w:szCs w:val="22"/>
        </w:rPr>
        <w:t xml:space="preserve">Wykonawca zobowiązany jest zapewnić wykonanie i kierowanie </w:t>
      </w:r>
      <w:r w:rsidR="00FB567C" w:rsidRPr="00F1100A">
        <w:rPr>
          <w:rFonts w:ascii="Arial" w:hAnsi="Arial" w:cs="Arial"/>
          <w:color w:val="000000"/>
          <w:sz w:val="22"/>
          <w:szCs w:val="22"/>
        </w:rPr>
        <w:t>pracami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objętymi niniejszą umową przez osoby posiadające stosowne kwalifikacje zawodowe i uprawnienia budowlane oraz aktualne zaświadczeni</w:t>
      </w:r>
      <w:r w:rsidR="003E4169" w:rsidRPr="00F1100A">
        <w:rPr>
          <w:rFonts w:ascii="Arial" w:hAnsi="Arial" w:cs="Arial"/>
          <w:color w:val="000000"/>
          <w:sz w:val="22"/>
          <w:szCs w:val="22"/>
        </w:rPr>
        <w:t>a o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przynależności do właściwej izby samorządu zawodowego.</w:t>
      </w:r>
    </w:p>
    <w:p w14:paraId="458A8E11" w14:textId="77777777" w:rsidR="00376B01" w:rsidRPr="00F1100A" w:rsidRDefault="00376B01" w:rsidP="00376B01">
      <w:pPr>
        <w:pStyle w:val="Normalny1"/>
        <w:tabs>
          <w:tab w:val="left" w:pos="360"/>
        </w:tabs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D228B1B" w14:textId="77777777" w:rsidR="001F0A7D" w:rsidRPr="001F0A7D" w:rsidRDefault="00FC3A34">
      <w:pPr>
        <w:pStyle w:val="Normalny1"/>
        <w:numPr>
          <w:ilvl w:val="0"/>
          <w:numId w:val="34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Przedstawicielem Wykonawcy </w:t>
      </w:r>
      <w:r w:rsidR="00625F40" w:rsidRPr="00F1100A">
        <w:rPr>
          <w:rFonts w:ascii="Arial" w:eastAsia="Arial" w:hAnsi="Arial" w:cs="Arial"/>
          <w:color w:val="000000"/>
          <w:sz w:val="22"/>
          <w:szCs w:val="22"/>
        </w:rPr>
        <w:t xml:space="preserve">na budowie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jest </w:t>
      </w:r>
    </w:p>
    <w:p w14:paraId="15004396" w14:textId="11789CFD" w:rsidR="008F3CB3" w:rsidRPr="00F1100A" w:rsidRDefault="00FC3A34" w:rsidP="001F0A7D">
      <w:pPr>
        <w:pStyle w:val="Normalny1"/>
        <w:tabs>
          <w:tab w:val="left" w:pos="360"/>
        </w:tabs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p. ……………………………..……</w:t>
      </w:r>
      <w:r w:rsidR="00127488">
        <w:rPr>
          <w:rFonts w:ascii="Arial" w:eastAsia="Arial" w:hAnsi="Arial" w:cs="Arial"/>
          <w:color w:val="000000"/>
          <w:sz w:val="22"/>
          <w:szCs w:val="22"/>
        </w:rPr>
        <w:t>………………</w:t>
      </w:r>
      <w:r w:rsidR="001F0A7D">
        <w:rPr>
          <w:rFonts w:ascii="Arial" w:eastAsia="Arial" w:hAnsi="Arial" w:cs="Arial"/>
          <w:color w:val="000000"/>
          <w:sz w:val="22"/>
          <w:szCs w:val="22"/>
        </w:rPr>
        <w:t>, tel.:……………………………….</w:t>
      </w:r>
    </w:p>
    <w:p w14:paraId="462D93E1" w14:textId="77777777" w:rsidR="00C96BC9" w:rsidRPr="00127488" w:rsidRDefault="00C96BC9">
      <w:pPr>
        <w:pStyle w:val="Akapitzlist"/>
        <w:numPr>
          <w:ilvl w:val="0"/>
          <w:numId w:val="34"/>
        </w:numPr>
        <w:spacing w:after="0" w:line="336" w:lineRule="auto"/>
        <w:ind w:right="0"/>
        <w:rPr>
          <w:rFonts w:ascii="Arial" w:hAnsi="Arial" w:cs="Arial"/>
          <w:bCs/>
          <w:i/>
          <w:iCs/>
          <w:sz w:val="22"/>
        </w:rPr>
      </w:pPr>
      <w:bookmarkStart w:id="6" w:name="_Hlk207350828"/>
      <w:r w:rsidRPr="00F1100A">
        <w:rPr>
          <w:rFonts w:ascii="Arial" w:eastAsia="Arial" w:hAnsi="Arial" w:cs="Arial"/>
          <w:sz w:val="22"/>
        </w:rPr>
        <w:t xml:space="preserve">Osobą </w:t>
      </w:r>
      <w:r w:rsidRPr="00127488">
        <w:rPr>
          <w:rFonts w:ascii="Arial" w:eastAsia="Arial" w:hAnsi="Arial" w:cs="Arial"/>
          <w:sz w:val="22"/>
        </w:rPr>
        <w:t>przewidzianą do realizacji zamówienia wskazaną przez Wykonawcę</w:t>
      </w:r>
      <w:r w:rsidR="00BB38F5" w:rsidRPr="00127488">
        <w:rPr>
          <w:rFonts w:ascii="Arial" w:eastAsia="Arial" w:hAnsi="Arial" w:cs="Arial"/>
          <w:sz w:val="22"/>
        </w:rPr>
        <w:t xml:space="preserve"> tj.:</w:t>
      </w:r>
    </w:p>
    <w:bookmarkEnd w:id="6"/>
    <w:p w14:paraId="0E67DD1F" w14:textId="77777777" w:rsidR="00F04F7D" w:rsidRPr="00F04F7D" w:rsidRDefault="00F04F7D" w:rsidP="00F04F7D">
      <w:pPr>
        <w:numPr>
          <w:ilvl w:val="0"/>
          <w:numId w:val="66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F04F7D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Część II</w:t>
      </w:r>
    </w:p>
    <w:p w14:paraId="419AAFE6" w14:textId="77777777" w:rsidR="00F04F7D" w:rsidRPr="00F04F7D" w:rsidRDefault="00F04F7D" w:rsidP="00F04F7D">
      <w:pPr>
        <w:spacing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F04F7D">
        <w:rPr>
          <w:rFonts w:ascii="Arial" w:eastAsia="Calibri" w:hAnsi="Arial" w:cs="Arial"/>
          <w:bCs/>
          <w:iCs/>
          <w:sz w:val="22"/>
          <w:szCs w:val="22"/>
          <w:lang w:eastAsia="en-US"/>
        </w:rPr>
        <w:t xml:space="preserve">Uprawnienia budowlane do kierowania, nadzorowania i kontrolowania budowy i robót: </w:t>
      </w:r>
    </w:p>
    <w:p w14:paraId="665AE8E3" w14:textId="77777777" w:rsidR="00F04F7D" w:rsidRPr="00F04F7D" w:rsidRDefault="00F04F7D" w:rsidP="00F04F7D">
      <w:pPr>
        <w:numPr>
          <w:ilvl w:val="0"/>
          <w:numId w:val="68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F04F7D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 w specjalności konstrukcyjno-budowlanej w co najmniej ograniczonym zakresie.</w:t>
      </w:r>
    </w:p>
    <w:p w14:paraId="6EEE71A9" w14:textId="77777777" w:rsidR="00D12796" w:rsidRPr="00D12796" w:rsidRDefault="00D12796" w:rsidP="00D12796">
      <w:pPr>
        <w:spacing w:line="288" w:lineRule="auto"/>
        <w:contextualSpacing/>
        <w:jc w:val="both"/>
        <w:rPr>
          <w:rFonts w:ascii="Arial" w:eastAsia="Calibri" w:hAnsi="Arial" w:cs="Arial"/>
          <w:bCs/>
          <w:iCs/>
          <w:sz w:val="22"/>
          <w:szCs w:val="22"/>
          <w:highlight w:val="yellow"/>
          <w:lang w:eastAsia="en-US"/>
        </w:rPr>
      </w:pPr>
    </w:p>
    <w:p w14:paraId="0F8227D5" w14:textId="795F609E" w:rsidR="00B934BB" w:rsidRPr="00376B01" w:rsidRDefault="001D390B" w:rsidP="00376B01">
      <w:pPr>
        <w:pStyle w:val="Normalny1"/>
        <w:numPr>
          <w:ilvl w:val="0"/>
          <w:numId w:val="34"/>
        </w:numPr>
        <w:tabs>
          <w:tab w:val="left" w:pos="426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</w:t>
      </w:r>
      <w:r w:rsidRPr="00F1100A">
        <w:rPr>
          <w:rFonts w:ascii="Arial" w:eastAsia="Arial" w:hAnsi="Arial" w:cs="Arial"/>
          <w:sz w:val="22"/>
          <w:szCs w:val="22"/>
        </w:rPr>
        <w:t xml:space="preserve"> </w:t>
      </w:r>
      <w:r w:rsidR="00FC3A34" w:rsidRPr="00F1100A">
        <w:rPr>
          <w:rFonts w:ascii="Arial" w:eastAsia="Arial" w:hAnsi="Arial" w:cs="Arial"/>
          <w:color w:val="000000"/>
          <w:sz w:val="22"/>
          <w:szCs w:val="22"/>
        </w:rPr>
        <w:t>winien każdorazowo pisemnie powiadomić Zamawiającego o zmianie osób wymienionych w §</w:t>
      </w:r>
      <w:r w:rsidR="00CF097E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4101F" w:rsidRPr="00F1100A">
        <w:rPr>
          <w:rFonts w:ascii="Arial" w:eastAsia="Arial" w:hAnsi="Arial" w:cs="Arial"/>
          <w:color w:val="000000"/>
          <w:sz w:val="22"/>
          <w:szCs w:val="22"/>
        </w:rPr>
        <w:t>8</w:t>
      </w:r>
      <w:r w:rsidR="00503070"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633430FA" w14:textId="4883189A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E7752" w:rsidRPr="00F1100A">
        <w:rPr>
          <w:rFonts w:ascii="Arial" w:eastAsia="Arial" w:hAnsi="Arial" w:cs="Arial"/>
          <w:b/>
          <w:color w:val="000000"/>
          <w:sz w:val="22"/>
          <w:szCs w:val="22"/>
        </w:rPr>
        <w:t>9</w:t>
      </w:r>
    </w:p>
    <w:p w14:paraId="6447E333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TERMIN REALIZACJI I ZOBOWIĄZANIA WYKONAWCY</w:t>
      </w:r>
    </w:p>
    <w:p w14:paraId="34E40973" w14:textId="171F863A" w:rsidR="00C6337B" w:rsidRPr="00F1100A" w:rsidRDefault="00625F40" w:rsidP="002B2131">
      <w:pPr>
        <w:pStyle w:val="Tekstpodstawowy"/>
        <w:numPr>
          <w:ilvl w:val="3"/>
          <w:numId w:val="23"/>
        </w:numPr>
        <w:suppressAutoHyphens w:val="0"/>
        <w:spacing w:line="336" w:lineRule="auto"/>
        <w:ind w:left="426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7" w:name="_30j0zll"/>
      <w:bookmarkEnd w:id="7"/>
      <w:r w:rsidRPr="00F1100A">
        <w:rPr>
          <w:rFonts w:ascii="Arial" w:hAnsi="Arial" w:cs="Arial"/>
          <w:sz w:val="22"/>
          <w:szCs w:val="22"/>
        </w:rPr>
        <w:t xml:space="preserve">Termin realizacji przedmiotu zamówienia (umowy) – od daty przejęcia placu budowy </w:t>
      </w:r>
      <w:r w:rsidRPr="00F1100A">
        <w:rPr>
          <w:rFonts w:ascii="Arial" w:hAnsi="Arial" w:cs="Arial"/>
          <w:sz w:val="22"/>
          <w:szCs w:val="22"/>
        </w:rPr>
        <w:br/>
        <w:t xml:space="preserve">tj. podpisania „Protokołu wprowadzenia na budowę” </w:t>
      </w:r>
      <w:bookmarkStart w:id="8" w:name="_Hlk224040698"/>
      <w:r w:rsidR="002C108B">
        <w:rPr>
          <w:rFonts w:ascii="Arial" w:hAnsi="Arial" w:cs="Arial"/>
          <w:b/>
          <w:bCs/>
          <w:sz w:val="22"/>
          <w:szCs w:val="22"/>
        </w:rPr>
        <w:t>6</w:t>
      </w:r>
      <w:r w:rsidR="001A5555">
        <w:rPr>
          <w:rFonts w:ascii="Arial" w:hAnsi="Arial" w:cs="Arial"/>
          <w:b/>
          <w:bCs/>
          <w:sz w:val="22"/>
          <w:szCs w:val="22"/>
        </w:rPr>
        <w:t>0</w:t>
      </w:r>
      <w:r w:rsidR="002C108B">
        <w:rPr>
          <w:rFonts w:ascii="Arial" w:hAnsi="Arial" w:cs="Arial"/>
          <w:b/>
          <w:bCs/>
          <w:sz w:val="22"/>
          <w:szCs w:val="22"/>
        </w:rPr>
        <w:t xml:space="preserve"> dni</w:t>
      </w:r>
      <w:r w:rsidR="00621D07">
        <w:rPr>
          <w:rFonts w:ascii="Arial" w:hAnsi="Arial" w:cs="Arial"/>
          <w:b/>
          <w:bCs/>
          <w:sz w:val="22"/>
          <w:szCs w:val="22"/>
        </w:rPr>
        <w:t xml:space="preserve"> od dnia podpisania umowy</w:t>
      </w:r>
      <w:bookmarkEnd w:id="8"/>
      <w:r w:rsidR="00621D07">
        <w:rPr>
          <w:rFonts w:ascii="Arial" w:hAnsi="Arial" w:cs="Arial"/>
          <w:b/>
          <w:bCs/>
          <w:sz w:val="22"/>
          <w:szCs w:val="22"/>
        </w:rPr>
        <w:t>.</w:t>
      </w:r>
    </w:p>
    <w:p w14:paraId="2B4B462A" w14:textId="2C20039A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Realizacja zamówienia, od dnia rozpoczęcia prac do ich zakończenia (tj. do dnia</w:t>
      </w:r>
      <w:r w:rsidRPr="00F1100A">
        <w:rPr>
          <w:rFonts w:ascii="Arial" w:eastAsia="Arial" w:hAnsi="Arial" w:cs="Arial"/>
          <w:b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>podpisania końcowego protokołu odbioru robót</w:t>
      </w:r>
      <w:r w:rsidRPr="00F1100A">
        <w:rPr>
          <w:rFonts w:ascii="Arial" w:eastAsia="Arial" w:hAnsi="Arial" w:cs="Arial"/>
          <w:bCs/>
          <w:sz w:val="22"/>
          <w:szCs w:val="22"/>
        </w:rPr>
        <w:t>)</w:t>
      </w:r>
      <w:r w:rsidRPr="00F1100A">
        <w:rPr>
          <w:rFonts w:ascii="Arial" w:eastAsia="Arial" w:hAnsi="Arial" w:cs="Arial"/>
          <w:sz w:val="22"/>
          <w:szCs w:val="22"/>
        </w:rPr>
        <w:t>, odbywać się będzie w sposób ciągły (codziennie), z</w:t>
      </w:r>
      <w:r w:rsidR="00D43457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>wyłączeniem sobót i dni ustawowo wolnych od pracy. Nie dopuszcza się nieuzasadnionych przerw w realizacji robót.</w:t>
      </w:r>
    </w:p>
    <w:p w14:paraId="01CF7461" w14:textId="71111B22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jest zobowiązany do niezwłocznego zgłoszenia na piśmie Zamawiającemu okoliczności i komplikacji utrudniających lub uniemożliwiających realizację </w:t>
      </w:r>
      <w:r w:rsidR="0004101F" w:rsidRPr="00F1100A">
        <w:rPr>
          <w:rFonts w:ascii="Arial" w:eastAsia="Arial" w:hAnsi="Arial" w:cs="Arial"/>
          <w:sz w:val="22"/>
          <w:szCs w:val="22"/>
        </w:rPr>
        <w:t>robót</w:t>
      </w:r>
      <w:r w:rsidRPr="00F1100A">
        <w:rPr>
          <w:rFonts w:ascii="Arial" w:eastAsia="Arial" w:hAnsi="Arial" w:cs="Arial"/>
          <w:sz w:val="22"/>
          <w:szCs w:val="22"/>
        </w:rPr>
        <w:t xml:space="preserve">, a w szczególności zagrożenia niewykonania przedmiotu umowy w terminie umownym, </w:t>
      </w:r>
      <w:r w:rsidRPr="00F1100A">
        <w:rPr>
          <w:rFonts w:ascii="Arial" w:eastAsia="Arial" w:hAnsi="Arial" w:cs="Arial"/>
          <w:color w:val="auto"/>
          <w:sz w:val="22"/>
          <w:szCs w:val="22"/>
        </w:rPr>
        <w:t>określonym w</w:t>
      </w:r>
      <w:r w:rsidRPr="00F1100A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auto"/>
          <w:sz w:val="22"/>
          <w:szCs w:val="22"/>
        </w:rPr>
        <w:t>§</w:t>
      </w:r>
      <w:r w:rsidR="00D84881" w:rsidRPr="00F1100A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04101F" w:rsidRPr="00F1100A">
        <w:rPr>
          <w:rFonts w:ascii="Arial" w:eastAsia="Arial" w:hAnsi="Arial" w:cs="Arial"/>
          <w:color w:val="auto"/>
          <w:sz w:val="22"/>
          <w:szCs w:val="22"/>
        </w:rPr>
        <w:t>9</w:t>
      </w:r>
      <w:r w:rsidRPr="00F1100A">
        <w:rPr>
          <w:rFonts w:ascii="Arial" w:eastAsia="Arial" w:hAnsi="Arial" w:cs="Arial"/>
          <w:color w:val="auto"/>
          <w:sz w:val="22"/>
          <w:szCs w:val="22"/>
        </w:rPr>
        <w:t xml:space="preserve"> ust. 1.</w:t>
      </w:r>
    </w:p>
    <w:p w14:paraId="0EB06CC8" w14:textId="5CACA90E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na piśmie zgłosi Zamawiającemu wykonanie przedmiotu umowy i gotowość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do odbioru z wyprzedzeniem, na co najmniej 5 (pięć) dni</w:t>
      </w:r>
      <w:r w:rsidR="00621D07">
        <w:rPr>
          <w:rFonts w:ascii="Arial" w:eastAsia="Arial" w:hAnsi="Arial" w:cs="Arial"/>
          <w:sz w:val="22"/>
          <w:szCs w:val="22"/>
        </w:rPr>
        <w:t xml:space="preserve"> </w:t>
      </w:r>
      <w:r w:rsidR="00621D07" w:rsidRPr="00621D07">
        <w:rPr>
          <w:rFonts w:ascii="Arial" w:eastAsia="Arial" w:hAnsi="Arial" w:cs="Arial"/>
          <w:sz w:val="22"/>
          <w:szCs w:val="22"/>
        </w:rPr>
        <w:t>przed terminem zakończenia robót.</w:t>
      </w:r>
    </w:p>
    <w:p w14:paraId="2149E956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Zamawiający, w terminie 5 (pięciu) dni od daty potwierdzenia wykonania przedmiotu umowy, powoła komisję w celu odbioru końcowego i przekazania przedmiotu umowy Zamawiającemu.</w:t>
      </w:r>
    </w:p>
    <w:p w14:paraId="2B8946F5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</w:t>
      </w:r>
      <w:r w:rsidRPr="00F1100A">
        <w:rPr>
          <w:rFonts w:ascii="Arial" w:eastAsia="Arial" w:hAnsi="Arial" w:cs="Arial"/>
          <w:smallCaps/>
          <w:sz w:val="22"/>
          <w:szCs w:val="22"/>
        </w:rPr>
        <w:t>,</w:t>
      </w:r>
      <w:r w:rsidRPr="00F1100A">
        <w:rPr>
          <w:rFonts w:ascii="Arial" w:eastAsia="Arial" w:hAnsi="Arial" w:cs="Arial"/>
          <w:sz w:val="22"/>
          <w:szCs w:val="22"/>
        </w:rPr>
        <w:t xml:space="preserve"> przed terminem odbioru końcowego i przekazania do eksploatacji przedmiotu umowy, przedłoży Zamawiającemu komplet dokumentów wymaganych przepisami prawa budowlanego w zakresie wynikającym z obowiązków Wykonawcy.</w:t>
      </w:r>
    </w:p>
    <w:p w14:paraId="193553F2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Jeżeli w toku czynności odbioru i przekazania do eksploatacji zostaną stwierdzone wady, Zamawiający może odmówić odbioru do czasu ich usunięcia.</w:t>
      </w:r>
    </w:p>
    <w:p w14:paraId="2DE2249C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Strony postanawiają, że z czynności odbioru i przekazania do eksploatacji będzie spisany </w:t>
      </w:r>
      <w:r w:rsidRPr="00F1100A">
        <w:rPr>
          <w:rFonts w:ascii="Arial" w:eastAsia="Arial" w:hAnsi="Arial" w:cs="Arial"/>
          <w:b/>
          <w:sz w:val="22"/>
          <w:szCs w:val="22"/>
        </w:rPr>
        <w:t>„Protokół odbioru końcowego robót”</w:t>
      </w:r>
      <w:r w:rsidRPr="00F1100A">
        <w:rPr>
          <w:rFonts w:ascii="Arial" w:eastAsia="Arial" w:hAnsi="Arial" w:cs="Arial"/>
          <w:sz w:val="22"/>
          <w:szCs w:val="22"/>
        </w:rPr>
        <w:t>, zawierający ustalenia dokonane w toku odbioru.</w:t>
      </w:r>
    </w:p>
    <w:p w14:paraId="56539143" w14:textId="77777777" w:rsidR="00D43457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Na przedmiot umowy Wykonawca udziela </w:t>
      </w:r>
      <w:r w:rsidR="00972C00" w:rsidRPr="00F1100A">
        <w:rPr>
          <w:rFonts w:ascii="Arial" w:eastAsia="Arial" w:hAnsi="Arial" w:cs="Arial"/>
          <w:b/>
          <w:sz w:val="22"/>
          <w:szCs w:val="22"/>
        </w:rPr>
        <w:t>…</w:t>
      </w:r>
      <w:r w:rsidR="004B0BA7" w:rsidRPr="00F1100A">
        <w:rPr>
          <w:rFonts w:ascii="Arial" w:eastAsia="Arial" w:hAnsi="Arial" w:cs="Arial"/>
          <w:b/>
          <w:sz w:val="22"/>
          <w:szCs w:val="22"/>
        </w:rPr>
        <w:t>…</w:t>
      </w:r>
      <w:r w:rsidRPr="00F1100A">
        <w:rPr>
          <w:rFonts w:ascii="Arial" w:eastAsia="Arial" w:hAnsi="Arial" w:cs="Arial"/>
          <w:b/>
          <w:sz w:val="22"/>
          <w:szCs w:val="22"/>
        </w:rPr>
        <w:t xml:space="preserve"> miesięcznej gwarancji, </w:t>
      </w:r>
      <w:r w:rsidRPr="00F1100A">
        <w:rPr>
          <w:rFonts w:ascii="Arial" w:eastAsia="Arial" w:hAnsi="Arial" w:cs="Arial"/>
          <w:sz w:val="22"/>
          <w:szCs w:val="22"/>
        </w:rPr>
        <w:t>licząc od daty podpisania przez obie Strony ostatecznego protokołu odbioru robót.</w:t>
      </w:r>
    </w:p>
    <w:p w14:paraId="2EA50707" w14:textId="4F67CC53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zobowiązuje się w okresie gwarancji do usuwania wad i usterek w terminie 10 dni od daty zgłoszenia wady lub usterki. Zgłoszenia powyższych okoliczności dokonuje się telefonicznie lub e-mailem, ewentualnie w inny sposób pozwalający na natychmiastowe skontaktowanie się z Wykonawcą.</w:t>
      </w:r>
    </w:p>
    <w:p w14:paraId="02D3E9C3" w14:textId="106BE13D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lastRenderedPageBreak/>
        <w:t>Jeżeli usunięcie wady lub usterki ze względów technicznych jest niemożliwe w terminie 10 dni, Wykonawca jest zobowiązany powiadomić o tym fakcie pisemnie Zamawiającego. Wówczas Zamawiający wyznaczy nowy termin, z uwzględnieniem możliwości technologicznych i zasad wiedzy technicznej.</w:t>
      </w:r>
    </w:p>
    <w:p w14:paraId="5EA2DD73" w14:textId="1705EBCC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Na okoliczność usunięcia wad lub usterek spisuje się protokół z udziałem Wykonawcy i Zamawiającego.</w:t>
      </w:r>
    </w:p>
    <w:p w14:paraId="7CA75B34" w14:textId="77777777" w:rsidR="00621D07" w:rsidRPr="00621D07" w:rsidRDefault="00D4345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nie może odmówić usunięcia wad ze względu na wysokość związanych z tym </w:t>
      </w:r>
      <w:r w:rsidRPr="00621D07">
        <w:rPr>
          <w:rFonts w:ascii="Arial" w:hAnsi="Arial" w:cs="Arial"/>
          <w:sz w:val="22"/>
          <w:szCs w:val="22"/>
        </w:rPr>
        <w:t>kosztów.</w:t>
      </w:r>
    </w:p>
    <w:p w14:paraId="3939882B" w14:textId="796A36D2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 xml:space="preserve">W przypadku niewykonania lub nienależytego wykonania robót przez Wykonawcę, </w:t>
      </w:r>
      <w:r w:rsidR="007D191D">
        <w:rPr>
          <w:rFonts w:ascii="Arial" w:hAnsi="Arial" w:cs="Arial"/>
          <w:sz w:val="22"/>
          <w:szCs w:val="22"/>
        </w:rPr>
        <w:br/>
      </w:r>
      <w:r w:rsidRPr="00621D07">
        <w:rPr>
          <w:rFonts w:ascii="Arial" w:hAnsi="Arial" w:cs="Arial"/>
          <w:sz w:val="22"/>
          <w:szCs w:val="22"/>
        </w:rPr>
        <w:t>w szczególności w razie opóźnienia w realizacji prac lub nieusunięcia wad stwierdzonych przy odbiorze, Zamawiający ma prawo wezwać Wykonawcę do wykonania lub poprawy robót, wyznaczając mu odpowiedni termin.</w:t>
      </w:r>
    </w:p>
    <w:p w14:paraId="2ADFB1F2" w14:textId="77777777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Jeżeli Wykonawca nie wykona swoich obowiązków w wyznaczonym terminie, Zamawiający ma prawo powierzyć wykonanie tych robót osobie trzeciej na koszt i ryzyko Wykonawcy (wykonanie zastępcze).</w:t>
      </w:r>
    </w:p>
    <w:p w14:paraId="1BA5DEB5" w14:textId="7AC6099A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 xml:space="preserve">Koszty wykonania zastępczego, o którym mowa powyżej, zostaną pokryte przez Wykonawcę, w szczególności poprzez potrącenie z należnego Wykonawcy wynagrodzenia </w:t>
      </w:r>
      <w:r w:rsidR="007D191D">
        <w:rPr>
          <w:rFonts w:ascii="Arial" w:hAnsi="Arial" w:cs="Arial"/>
          <w:sz w:val="22"/>
          <w:szCs w:val="22"/>
        </w:rPr>
        <w:br/>
      </w:r>
      <w:r w:rsidRPr="00621D07">
        <w:rPr>
          <w:rFonts w:ascii="Arial" w:hAnsi="Arial" w:cs="Arial"/>
          <w:sz w:val="22"/>
          <w:szCs w:val="22"/>
        </w:rPr>
        <w:t>lub z zabezpieczenia należytego wykonania umowy.</w:t>
      </w:r>
    </w:p>
    <w:p w14:paraId="45E7D807" w14:textId="77777777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Skorzystanie przez Zamawiającego z prawa do wykonania zastępczego nie wyłącza możliwości dochodzenia odszkodowania za poniesione szkody przewyższające koszt wykonania zastępczego.</w:t>
      </w:r>
    </w:p>
    <w:p w14:paraId="1F431974" w14:textId="54796400" w:rsidR="00A439AC" w:rsidRDefault="00621D0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Strony niniejszym postanawiają, że Zamawiający może dochodzić roszczeń z tytułu gwarancji za wady i rękojmi także po upływie terminów, o których mowa powyżej, jeżeli zgłosi Wykonawcy wadę przed jego upływem.</w:t>
      </w:r>
    </w:p>
    <w:p w14:paraId="3266B20B" w14:textId="77777777" w:rsidR="00F04F7D" w:rsidRPr="00D12796" w:rsidRDefault="00F04F7D" w:rsidP="00F04F7D">
      <w:pPr>
        <w:pStyle w:val="Tekstpodstawowy"/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17FF462" w14:textId="15BEDF59" w:rsidR="004B0BA7" w:rsidRPr="00F1100A" w:rsidRDefault="004B0BA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§ 1</w:t>
      </w:r>
      <w:r w:rsidR="00CA12EC" w:rsidRPr="00F1100A">
        <w:rPr>
          <w:rFonts w:ascii="Arial" w:hAnsi="Arial" w:cs="Arial"/>
          <w:b/>
          <w:color w:val="auto"/>
          <w:sz w:val="22"/>
          <w:szCs w:val="22"/>
        </w:rPr>
        <w:t>0</w:t>
      </w:r>
    </w:p>
    <w:p w14:paraId="14CF2DF8" w14:textId="77777777" w:rsidR="004B0BA7" w:rsidRPr="00F1100A" w:rsidRDefault="004B0BA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ZABEZPIECZENIE NALEŻYTEGO WYKONANIA UMOWY</w:t>
      </w:r>
    </w:p>
    <w:p w14:paraId="6B2338D1" w14:textId="42D0FF75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 xml:space="preserve">Zamawiający wymaga wniesienia zabezpieczenia należytego wykonania umowy </w:t>
      </w:r>
      <w:r w:rsidRPr="00F1100A">
        <w:rPr>
          <w:rFonts w:ascii="Arial" w:hAnsi="Arial" w:cs="Arial"/>
          <w:sz w:val="22"/>
          <w:szCs w:val="22"/>
        </w:rPr>
        <w:t xml:space="preserve">na podstawie art. 449 ust. 2 i 3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 xml:space="preserve">. </w:t>
      </w:r>
    </w:p>
    <w:p w14:paraId="41478CD5" w14:textId="2B7578E8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wnosi </w:t>
      </w:r>
      <w:r w:rsidR="009E13F0">
        <w:rPr>
          <w:rFonts w:ascii="Arial" w:hAnsi="Arial" w:cs="Arial"/>
          <w:sz w:val="22"/>
          <w:szCs w:val="22"/>
        </w:rPr>
        <w:t xml:space="preserve"> </w:t>
      </w:r>
      <w:r w:rsidRPr="00F1100A">
        <w:rPr>
          <w:rFonts w:ascii="Arial" w:hAnsi="Arial" w:cs="Arial"/>
          <w:sz w:val="22"/>
          <w:szCs w:val="22"/>
        </w:rPr>
        <w:t xml:space="preserve"> należytego wykonania umowy w wysokości 5% wartości umowy brutto tj. …………zł w formie…………………..………………...........</w:t>
      </w:r>
    </w:p>
    <w:p w14:paraId="70F29839" w14:textId="77777777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Zabezpieczenie należytego wykonania umowy można wnieść w formach wymienionych </w:t>
      </w:r>
      <w:r w:rsidR="009B4A1C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 xml:space="preserve">w art. 450 ust. 1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 xml:space="preserve">. Zamawiający nie wyraża zgody na wniesienie zabezpieczenia należytego wykonania umowy w formach wymienionych w art. 450 ust. 2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>.</w:t>
      </w:r>
    </w:p>
    <w:p w14:paraId="25C6C289" w14:textId="58CFE84C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wniesienia zabezpieczenia w formie pieniężnej, kwotę określoną w §10 </w:t>
      </w:r>
      <w:r w:rsidR="00D076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 xml:space="preserve">ust. 2 wpłacić należy na rachunek bankowy Zamawiającego tj.: </w:t>
      </w:r>
      <w:r w:rsidR="00762B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b/>
          <w:sz w:val="22"/>
          <w:szCs w:val="22"/>
        </w:rPr>
        <w:t>nr 28 1010 1010 0136 2213 9120 2000</w:t>
      </w:r>
      <w:r w:rsidRPr="00F1100A">
        <w:rPr>
          <w:rFonts w:ascii="Arial" w:hAnsi="Arial" w:cs="Arial"/>
          <w:sz w:val="22"/>
          <w:szCs w:val="22"/>
        </w:rPr>
        <w:t xml:space="preserve"> </w:t>
      </w:r>
      <w:r w:rsidR="00762B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dnia zawarcia umowy, w rozbiciu na 70% i 30%.</w:t>
      </w:r>
    </w:p>
    <w:p w14:paraId="5521D71D" w14:textId="62E6C6E4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lastRenderedPageBreak/>
        <w:t xml:space="preserve">W przypadku nienależytego wykonania przedmiotu umowy lub nieusunięcia wad przedmiotu umowy, zabezpieczenie wniesione w pieniądzu wraz z powstałymi odsetkami staje się własnością Zamawiającego i będzie wykorzystane do zgodnego z umową wykonania robót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pokrycia roszczeń z tytułu rękojmi za wady.</w:t>
      </w:r>
    </w:p>
    <w:p w14:paraId="0E46491B" w14:textId="77777777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Zwrot wniesionego zabezpieczenia nastąpi zgodnie z art. 453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>:</w:t>
      </w:r>
    </w:p>
    <w:p w14:paraId="396F54EB" w14:textId="27B5768D" w:rsidR="004B0BA7" w:rsidRPr="00F1100A" w:rsidRDefault="004B0BA7">
      <w:pPr>
        <w:numPr>
          <w:ilvl w:val="1"/>
          <w:numId w:val="42"/>
        </w:numPr>
        <w:shd w:val="clear" w:color="auto" w:fill="FFFFFF"/>
        <w:tabs>
          <w:tab w:val="clear" w:pos="1455"/>
          <w:tab w:val="num" w:pos="709"/>
        </w:tabs>
        <w:suppressAutoHyphens/>
        <w:spacing w:line="33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należytego wykonania </w:t>
      </w:r>
      <w:bookmarkStart w:id="9" w:name="_Hlk299713859"/>
      <w:r w:rsidRPr="00F1100A">
        <w:rPr>
          <w:rFonts w:ascii="Arial" w:hAnsi="Arial" w:cs="Arial"/>
          <w:sz w:val="22"/>
          <w:szCs w:val="22"/>
        </w:rPr>
        <w:t xml:space="preserve">przedmiotu umowy </w:t>
      </w:r>
      <w:bookmarkEnd w:id="9"/>
      <w:r w:rsidRPr="00F1100A">
        <w:rPr>
          <w:rFonts w:ascii="Arial" w:hAnsi="Arial" w:cs="Arial"/>
          <w:sz w:val="22"/>
          <w:szCs w:val="22"/>
        </w:rPr>
        <w:t>– 70% zabezpieczenia zostanie zwrócone lub zwolnione w ciągu 30 dni (z wyjątkiem sytuacji, gdy z dokumentu na podstawie którego udzielono zabezpieczenia wynika, że przestaje on wiązać w określonym terminie mimo iż nie został zwrócony) po odbiorze końcowym całego przedmiotu umowy potwierdzającym jego należyte wykonanie;</w:t>
      </w:r>
    </w:p>
    <w:p w14:paraId="296069D7" w14:textId="0315A978" w:rsidR="00D84881" w:rsidRDefault="004B0BA7" w:rsidP="00BE7D2D">
      <w:pPr>
        <w:numPr>
          <w:ilvl w:val="1"/>
          <w:numId w:val="42"/>
        </w:numPr>
        <w:shd w:val="clear" w:color="auto" w:fill="FFFFFF"/>
        <w:tabs>
          <w:tab w:val="clear" w:pos="1455"/>
          <w:tab w:val="num" w:pos="709"/>
        </w:tabs>
        <w:suppressAutoHyphens/>
        <w:spacing w:line="33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pozostała część, tj. 30% zostanie zwrócona lub zwolniona w ciągu 15 dni po upływie okresu rękojmi liczonego od daty podpisania bezusterkowego protokołu odbioru robót.</w:t>
      </w:r>
    </w:p>
    <w:p w14:paraId="2A4CBD5A" w14:textId="77777777" w:rsidR="00BE7D2D" w:rsidRPr="00BE7D2D" w:rsidRDefault="00BE7D2D" w:rsidP="00BE7D2D">
      <w:pPr>
        <w:shd w:val="clear" w:color="auto" w:fill="FFFFFF"/>
        <w:suppressAutoHyphens/>
        <w:spacing w:line="33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1421E2EC" w14:textId="384AD1D3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CA12EC" w:rsidRPr="00F1100A">
        <w:rPr>
          <w:rFonts w:ascii="Arial" w:eastAsia="Arial" w:hAnsi="Arial" w:cs="Arial"/>
          <w:b/>
          <w:color w:val="000000"/>
          <w:sz w:val="22"/>
          <w:szCs w:val="22"/>
        </w:rPr>
        <w:t>1</w:t>
      </w:r>
    </w:p>
    <w:p w14:paraId="730B261D" w14:textId="77777777" w:rsidR="00C6337B" w:rsidRPr="00F1100A" w:rsidRDefault="00FC3A34" w:rsidP="002B2131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ZASADY ROZLICZENIA UMOWY</w:t>
      </w:r>
    </w:p>
    <w:p w14:paraId="0DC21116" w14:textId="1DC7A8C5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Strony postanawiają, że rozliczenie Wykonawcy będzie odbywało się fakturą końcową. Podstawą do rozliczenia faktury będzie, podpisany przez osobę wskazaną w </w:t>
      </w:r>
      <w:r w:rsidRPr="00F1100A">
        <w:rPr>
          <w:rFonts w:ascii="Arial" w:eastAsia="Arial" w:hAnsi="Arial" w:cs="Arial"/>
          <w:sz w:val="22"/>
          <w:szCs w:val="22"/>
        </w:rPr>
        <w:t>§</w:t>
      </w:r>
      <w:r w:rsidR="00CA12EC" w:rsidRPr="00F1100A">
        <w:rPr>
          <w:rFonts w:ascii="Arial" w:eastAsia="Arial" w:hAnsi="Arial" w:cs="Arial"/>
          <w:sz w:val="22"/>
          <w:szCs w:val="22"/>
        </w:rPr>
        <w:t xml:space="preserve"> </w:t>
      </w:r>
      <w:r w:rsidR="009A1635" w:rsidRPr="00F1100A">
        <w:rPr>
          <w:rFonts w:ascii="Arial" w:eastAsia="Arial" w:hAnsi="Arial" w:cs="Arial"/>
          <w:sz w:val="22"/>
          <w:szCs w:val="22"/>
        </w:rPr>
        <w:t>7</w:t>
      </w:r>
      <w:r w:rsidRPr="00F1100A">
        <w:rPr>
          <w:rFonts w:ascii="Arial" w:eastAsia="Arial" w:hAnsi="Arial" w:cs="Arial"/>
          <w:sz w:val="22"/>
          <w:szCs w:val="22"/>
        </w:rPr>
        <w:t xml:space="preserve"> ust. 2 </w:t>
      </w:r>
      <w:r w:rsidR="004861D6" w:rsidRPr="00F1100A">
        <w:rPr>
          <w:rFonts w:ascii="Arial" w:eastAsia="Arial" w:hAnsi="Arial" w:cs="Arial"/>
          <w:color w:val="000000"/>
          <w:sz w:val="22"/>
          <w:szCs w:val="22"/>
        </w:rPr>
        <w:t>i osobę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sprawującą bieżący nadzór, protokół odbioru końcowego robót. </w:t>
      </w:r>
    </w:p>
    <w:p w14:paraId="691637DB" w14:textId="101BF72F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Zapłata wynagrodzenia nastąpi na rachunek Wykonawcy, zarejestrowany w US w formie polecenia przelewu w terminie 30 dni od dnia otrzymania przez Zamawiającego prawidłowo wystawionej faktury. Zamawiający zastrzega, iż będzie dokonywać płatności za wykonanie przedmiotu umowy z zastosowaniem mechanizmu podzielonej płatności (MPP).</w:t>
      </w:r>
    </w:p>
    <w:p w14:paraId="1469B59C" w14:textId="77777777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Należność przekazywana będzie na rachunek Wykonawcy, tj.</w:t>
      </w:r>
    </w:p>
    <w:p w14:paraId="3668EE79" w14:textId="77777777" w:rsidR="00C6337B" w:rsidRPr="00F1100A" w:rsidRDefault="00FC3A34" w:rsidP="002B2131">
      <w:pPr>
        <w:pStyle w:val="Normalny1"/>
        <w:spacing w:line="33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Nazwa banku: …………………………..….. </w:t>
      </w:r>
    </w:p>
    <w:p w14:paraId="729178C3" w14:textId="77777777" w:rsidR="00C6337B" w:rsidRPr="00F1100A" w:rsidRDefault="00FC3A34" w:rsidP="002B2131">
      <w:pPr>
        <w:pStyle w:val="Normalny1"/>
        <w:tabs>
          <w:tab w:val="left" w:pos="4962"/>
        </w:tabs>
        <w:spacing w:line="33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Nr konta: ……………………………………..</w:t>
      </w:r>
    </w:p>
    <w:p w14:paraId="51D2C4C1" w14:textId="54617E11" w:rsidR="00C6337B" w:rsidRPr="00273E81" w:rsidRDefault="00FC3A34">
      <w:pPr>
        <w:pStyle w:val="Normalny1"/>
        <w:numPr>
          <w:ilvl w:val="0"/>
          <w:numId w:val="29"/>
        </w:numPr>
        <w:tabs>
          <w:tab w:val="left" w:pos="396"/>
          <w:tab w:val="left" w:pos="4820"/>
          <w:tab w:val="left" w:pos="4962"/>
        </w:tabs>
        <w:spacing w:line="336" w:lineRule="auto"/>
        <w:ind w:left="396" w:hanging="396"/>
        <w:jc w:val="both"/>
        <w:rPr>
          <w:rFonts w:ascii="Arial" w:hAnsi="Arial" w:cs="Arial"/>
          <w:color w:val="000000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Wykonawca oświadcza, że jest płatnikiem podatku od towarów i usług VAT i posiada numer </w:t>
      </w:r>
      <w:r w:rsidRPr="00273E81">
        <w:rPr>
          <w:rFonts w:ascii="Arial" w:eastAsia="Arial" w:hAnsi="Arial" w:cs="Arial"/>
          <w:b/>
          <w:color w:val="000000"/>
          <w:sz w:val="22"/>
          <w:szCs w:val="22"/>
        </w:rPr>
        <w:t>NIP:</w:t>
      </w: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273E81">
        <w:rPr>
          <w:rFonts w:ascii="Arial" w:eastAsia="Arial" w:hAnsi="Arial" w:cs="Arial"/>
          <w:b/>
          <w:color w:val="000000"/>
          <w:sz w:val="22"/>
          <w:szCs w:val="22"/>
        </w:rPr>
        <w:t>…………………………….</w:t>
      </w:r>
    </w:p>
    <w:p w14:paraId="1DD2F9F4" w14:textId="77777777" w:rsidR="00C6337B" w:rsidRPr="00273E81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Faktura VAT będzie dostarczana według wyboru Wykonawcy:</w:t>
      </w:r>
    </w:p>
    <w:p w14:paraId="41CBD750" w14:textId="77777777" w:rsidR="00C6337B" w:rsidRPr="00273E81" w:rsidRDefault="00FC3A34">
      <w:pPr>
        <w:pStyle w:val="Normalny1"/>
        <w:numPr>
          <w:ilvl w:val="0"/>
          <w:numId w:val="28"/>
        </w:numPr>
        <w:spacing w:line="336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273E81">
        <w:rPr>
          <w:rFonts w:ascii="Arial" w:eastAsia="Arial" w:hAnsi="Arial" w:cs="Arial"/>
          <w:i/>
          <w:iCs/>
          <w:sz w:val="22"/>
          <w:szCs w:val="22"/>
        </w:rPr>
        <w:t>w formie ustrukturyzowanej faktury elektronicznej przy użyciu Platformy Elektronicznego Fakturowania na konto Zamawiającego, identyfikowane poprzez wpisanie numeru NIP Zamawiającego,</w:t>
      </w:r>
    </w:p>
    <w:p w14:paraId="440FF174" w14:textId="7755505C" w:rsidR="00C6337B" w:rsidRPr="00273E81" w:rsidRDefault="00FC3A34">
      <w:pPr>
        <w:pStyle w:val="Normalny1"/>
        <w:numPr>
          <w:ilvl w:val="0"/>
          <w:numId w:val="28"/>
        </w:numPr>
        <w:spacing w:line="336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273E81">
        <w:rPr>
          <w:rFonts w:ascii="Arial" w:eastAsia="Arial" w:hAnsi="Arial" w:cs="Arial"/>
          <w:i/>
          <w:iCs/>
          <w:sz w:val="22"/>
          <w:szCs w:val="22"/>
        </w:rPr>
        <w:t xml:space="preserve">do siedziby Zamawiającego na adres 42 Bazy Lotnictwa Szkolnego, ul. Sadków 9, </w:t>
      </w:r>
      <w:r w:rsidR="005A0FD3" w:rsidRPr="00273E81">
        <w:rPr>
          <w:rFonts w:ascii="Arial" w:eastAsia="Arial" w:hAnsi="Arial" w:cs="Arial"/>
          <w:i/>
          <w:iCs/>
          <w:sz w:val="22"/>
          <w:szCs w:val="22"/>
        </w:rPr>
        <w:br/>
      </w:r>
      <w:r w:rsidRPr="00273E81">
        <w:rPr>
          <w:rFonts w:ascii="Arial" w:eastAsia="Arial" w:hAnsi="Arial" w:cs="Arial"/>
          <w:i/>
          <w:iCs/>
          <w:sz w:val="22"/>
          <w:szCs w:val="22"/>
        </w:rPr>
        <w:t>26-600 Radom.</w:t>
      </w:r>
    </w:p>
    <w:p w14:paraId="32AEBD5E" w14:textId="77777777" w:rsidR="00C6337B" w:rsidRPr="00273E81" w:rsidRDefault="00FC3A34">
      <w:pPr>
        <w:pStyle w:val="Normalny1"/>
        <w:numPr>
          <w:ilvl w:val="0"/>
          <w:numId w:val="29"/>
        </w:numPr>
        <w:tabs>
          <w:tab w:val="left" w:pos="-900"/>
          <w:tab w:val="left" w:pos="396"/>
        </w:tabs>
        <w:spacing w:line="336" w:lineRule="auto"/>
        <w:ind w:hanging="396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sz w:val="22"/>
          <w:szCs w:val="22"/>
        </w:rPr>
        <w:t>Faktura VAT musi zawierać następujące dane:</w:t>
      </w:r>
    </w:p>
    <w:p w14:paraId="74A38AE6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pełne dane Zamawiającego (nazwę, adres, NIP);</w:t>
      </w:r>
    </w:p>
    <w:p w14:paraId="41148BE5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opis produktów w sposób zgodny z umową; </w:t>
      </w:r>
    </w:p>
    <w:p w14:paraId="4C47B139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jednostkę miary zgodnie z umową;</w:t>
      </w:r>
    </w:p>
    <w:p w14:paraId="7566BA29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dokładną ilość odebranych produktów;</w:t>
      </w:r>
    </w:p>
    <w:p w14:paraId="0100AAAA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cenę jednostkową brutto;</w:t>
      </w:r>
    </w:p>
    <w:p w14:paraId="119FE14D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lastRenderedPageBreak/>
        <w:t>stawkę podatku VAT;</w:t>
      </w:r>
    </w:p>
    <w:p w14:paraId="3D92FA86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wartość brutto odebranych towarów.</w:t>
      </w:r>
    </w:p>
    <w:p w14:paraId="4AA1CAD2" w14:textId="4A690925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 dostarczania ustrukturyzowanej faktury elektronicznej przy użyciu Platformy Elektronicznego Fakturowania, 30 dniowy termin biegnie od dnia dostarczenia tej faktury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na konto Zamawiającego w dniu roboczym do godziny 15.00. W przypadku dostarczenia takiej faktury w dniu roboczym po godzinie 15.00 lub w innym dniu niż dzień roboczy, 30 dniowy termin biegnie od pierwszego dnia roboczego przypadającego po tym dniu.</w:t>
      </w:r>
    </w:p>
    <w:p w14:paraId="3BEEBE3E" w14:textId="4C3A5B71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 przypadku dostarczania faktur do siedziby Zamawiającego 30 dniowy termin biegnie od dnia wpływu faktury do kancelarii Zamawiającego.</w:t>
      </w:r>
    </w:p>
    <w:p w14:paraId="51053633" w14:textId="75D2CAC6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 dni robocze uważa się dni od poniedziałku do piątku z wyjątkiem przypadających w tym okresie dni ustawowo uznanych za wolne od pracy.</w:t>
      </w:r>
    </w:p>
    <w:p w14:paraId="4FFD2F06" w14:textId="32BA0E22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Wszelkie rozliczenia finansowe objęte niniejszą umową będą dokonywane przez Zamawiającego.</w:t>
      </w:r>
    </w:p>
    <w:p w14:paraId="3F01D39E" w14:textId="3A90B4FF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426"/>
          <w:tab w:val="left" w:pos="851"/>
        </w:tabs>
        <w:spacing w:line="336" w:lineRule="auto"/>
        <w:ind w:left="396" w:hanging="39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zobowiązuje się do nieprzenoszenia wierzytelności, wynikającej z umowy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na osoby trzecie, bez zgody Zamawiającego, wyrażonej w formie pisemnej.</w:t>
      </w:r>
    </w:p>
    <w:p w14:paraId="44203774" w14:textId="77777777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przypadku, gdy Wykonawca zlecił Podwykonawcy wykonanie części przedmiotu niniejszej umowy do faktury Wykonawca będzie dołączał:</w:t>
      </w:r>
    </w:p>
    <w:p w14:paraId="22FC3BED" w14:textId="3BB99F71" w:rsidR="00C6337B" w:rsidRPr="00F1100A" w:rsidRDefault="00FC3A34" w:rsidP="002B2131">
      <w:pPr>
        <w:pStyle w:val="Normalny1"/>
        <w:numPr>
          <w:ilvl w:val="0"/>
          <w:numId w:val="18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oświadczenie Podwykonawców potwierdzające otrzymanie wszystkich należnych im kwot związanych z wykonaniem przedmiotu niniejszej umowy w zakresie, jaki wynika ze złożonej faktury Wykonawcy;</w:t>
      </w:r>
    </w:p>
    <w:p w14:paraId="4193C452" w14:textId="77777777" w:rsidR="00C6337B" w:rsidRPr="00F1100A" w:rsidRDefault="00FC3A34" w:rsidP="002B2131">
      <w:pPr>
        <w:pStyle w:val="Normalny1"/>
        <w:numPr>
          <w:ilvl w:val="0"/>
          <w:numId w:val="18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kopie faktury Podwykonawców potwierdzone przez nich „za zgodność z oryginałem” wraz z potwierdzeniem dokonanych przelewów.</w:t>
      </w:r>
    </w:p>
    <w:p w14:paraId="30709B42" w14:textId="07EA6259" w:rsidR="00D12796" w:rsidRPr="002B2BFA" w:rsidRDefault="00FC3A34" w:rsidP="002B2BFA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nie przekazania wszystkich dokumentów wymienionych w ust. 12, termin zapłaty faktury biegnie od momentu złożenia wszystkich dokumentów wymienionych w ust. 1 i 12 niniejszego paragrafu.</w:t>
      </w:r>
    </w:p>
    <w:p w14:paraId="2DD42AD7" w14:textId="77777777" w:rsidR="002B2BFA" w:rsidRDefault="002B2BFA" w:rsidP="00FD4ED7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8509662" w14:textId="45CB9306" w:rsidR="00FD4ED7" w:rsidRPr="00F1100A" w:rsidRDefault="00FD4ED7" w:rsidP="00FD4ED7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>
        <w:rPr>
          <w:rFonts w:ascii="Arial" w:eastAsia="Arial" w:hAnsi="Arial" w:cs="Arial"/>
          <w:b/>
          <w:color w:val="000000"/>
          <w:sz w:val="22"/>
          <w:szCs w:val="22"/>
        </w:rPr>
        <w:t>2</w:t>
      </w:r>
    </w:p>
    <w:p w14:paraId="06A603FF" w14:textId="034CB901" w:rsidR="00FD4ED7" w:rsidRPr="00F1100A" w:rsidRDefault="00FD4ED7" w:rsidP="0085732F">
      <w:pPr>
        <w:pStyle w:val="Normalny1"/>
        <w:spacing w:line="312" w:lineRule="auto"/>
        <w:ind w:left="357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b/>
          <w:color w:val="000000"/>
          <w:sz w:val="22"/>
          <w:szCs w:val="22"/>
        </w:rPr>
        <w:t>KSeF</w:t>
      </w:r>
      <w:proofErr w:type="spellEnd"/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– </w:t>
      </w:r>
      <w:r w:rsidR="0085732F">
        <w:rPr>
          <w:rFonts w:ascii="Arial" w:eastAsia="Arial" w:hAnsi="Arial" w:cs="Arial"/>
          <w:b/>
          <w:color w:val="000000"/>
          <w:sz w:val="22"/>
          <w:szCs w:val="22"/>
        </w:rPr>
        <w:t>WARUNKI PŁATNOŚCI</w:t>
      </w:r>
    </w:p>
    <w:p w14:paraId="11B43059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Poniższe postanowienia będą miały zastosowanie od dnia, w którym Wykonawca zostanie zobowiązany do wystawiania i udostępnienia Zamawiającemu faktur ustrukturyzowanych,  przy użyciu Krajowego Systemu e-Faktur (dalej: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) na podstawie przepisów ustawy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z dnia 11 marca 2004 r. o podatku od towarów i usług (dalej: ustawa o VAT) i od tego dnia będą miały pierwszeństwo w przypadku rozbieżności z innymi postanowieniami niniejszej umowy. </w:t>
      </w:r>
    </w:p>
    <w:p w14:paraId="48AF8F89" w14:textId="5A317066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Wykonawca zobowiązuje się do wystawiania faktur za realizację przedmiotu umowy jako faktur ustrukturyzowanych (e-faktur) i przesyłania ich do Zamawiającego za pośrednictwem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z chwilą, gdy obowiązek ten stanie się dla Wykonawcy prawnie wiążący. </w:t>
      </w:r>
    </w:p>
    <w:p w14:paraId="1222665F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Do czasu, gdy korzystanie z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będzie dla Wykonawcy obowiązkowe, Zamawiający dopuszcza wystawianie faktur w dotychczasowej formie, zgodnie z ustaleniami Stron zawartymi w niniejszej umowie. </w:t>
      </w:r>
    </w:p>
    <w:p w14:paraId="4CBDF7B1" w14:textId="3161FE5B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lastRenderedPageBreak/>
        <w:t xml:space="preserve">Zamawiający oświadcza, że będzie przygotowany do odbierania faktur ustrukturyzowanych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za pośrednictwem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. Strony zobowiązują się do wzajemnej współpracy w celu prawidłowego i terminowego fakturowania oraz odbioru faktur w systemie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. </w:t>
      </w:r>
    </w:p>
    <w:p w14:paraId="2ED42F72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Strony zobowiązują się do niezwłocznego informowania się nawzajem o wszelkich problemach technicznych lub prawnych związanych z obsługą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, które mogłyby wpłynąć na proces wystawiania lub odbierania faktur, a w konsekwencji na terminowość płatności. </w:t>
      </w:r>
    </w:p>
    <w:p w14:paraId="1D2D02B5" w14:textId="01AD05BE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 przypadku awarii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lub zaistnienia innej przeszkody technicznej uniemożliwiającej wystawienie faktury ustrukturyzowanej, Wykonawca jest uprawniony do wystawienia faktury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w trybie awaryjnym (poza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), z zachowaniem obowiązujących przepisów prawa,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a następnie do wprowadzenia jej do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po ustaniu przeszkody, zgodnie z wymogami ustawowymi.</w:t>
      </w:r>
    </w:p>
    <w:p w14:paraId="62CD8882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Za dzień doręczenia faktury Zamawiającemu uznaje się dzień otrzymania faktury przez Zamawiającego przez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>.</w:t>
      </w:r>
    </w:p>
    <w:p w14:paraId="01FACA42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Wykonawca zobowiązany jest do podania Zamawiającemu swojego numeru </w:t>
      </w:r>
      <w:proofErr w:type="spellStart"/>
      <w:r w:rsidRPr="009827B0">
        <w:rPr>
          <w:rFonts w:ascii="Arial" w:hAnsi="Arial" w:cs="Arial"/>
          <w:sz w:val="22"/>
          <w:szCs w:val="22"/>
        </w:rPr>
        <w:t>KSe</w:t>
      </w:r>
      <w:r>
        <w:rPr>
          <w:rFonts w:ascii="Arial" w:hAnsi="Arial" w:cs="Arial"/>
          <w:sz w:val="22"/>
          <w:szCs w:val="22"/>
        </w:rPr>
        <w:t>F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(NIP podmiotu uprawnionego do odbioru faktur w tym systemie). </w:t>
      </w:r>
    </w:p>
    <w:p w14:paraId="0D2DF017" w14:textId="77777777" w:rsidR="00CB5F4C" w:rsidRPr="009827B0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Wykonawca przyjmuje do wiadomości i potwierdza, że w razie powstania po stronie wykonawcy obowiązku wystawiania faktur w </w:t>
      </w:r>
      <w:proofErr w:type="spellStart"/>
      <w:r w:rsidRPr="009827B0">
        <w:rPr>
          <w:rFonts w:ascii="Arial" w:hAnsi="Arial" w:cs="Arial"/>
          <w:sz w:val="22"/>
          <w:szCs w:val="22"/>
        </w:rPr>
        <w:t>KSeF</w:t>
      </w:r>
      <w:proofErr w:type="spellEnd"/>
      <w:r w:rsidRPr="009827B0">
        <w:rPr>
          <w:rFonts w:ascii="Arial" w:hAnsi="Arial" w:cs="Arial"/>
          <w:sz w:val="22"/>
          <w:szCs w:val="22"/>
        </w:rPr>
        <w:t xml:space="preserve"> w trakcie realizacji umowy, wykonawca niezwłocznie zawiadomi o tym fakcie Zamawiającego na adres e-mail: </w:t>
      </w:r>
      <w:r>
        <w:rPr>
          <w:rFonts w:ascii="Arial" w:hAnsi="Arial" w:cs="Arial"/>
          <w:sz w:val="22"/>
          <w:szCs w:val="22"/>
        </w:rPr>
        <w:t>jw4938</w:t>
      </w:r>
      <w:r w:rsidRPr="009827B0">
        <w:rPr>
          <w:rFonts w:ascii="Arial" w:hAnsi="Arial" w:cs="Arial"/>
          <w:sz w:val="22"/>
          <w:szCs w:val="22"/>
        </w:rPr>
        <w:t>@ron.mil.pl, poprzez aktualizację oświadczenia składanego do Umowy i od dnia powstania obowiązku będzie wystawiał faktury zgodnie z przepisami.</w:t>
      </w:r>
    </w:p>
    <w:p w14:paraId="7372E1DF" w14:textId="191BEC4D" w:rsidR="00D12796" w:rsidRDefault="00CB5F4C" w:rsidP="00F04F7D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7B0">
        <w:rPr>
          <w:rFonts w:ascii="Arial" w:hAnsi="Arial" w:cs="Arial"/>
          <w:sz w:val="22"/>
          <w:szCs w:val="22"/>
        </w:rPr>
        <w:t xml:space="preserve">Wszelkie inne postanowienia dotyczące warunków płatności wskazane w §…… Umowy, </w:t>
      </w:r>
      <w:r w:rsidR="0085732F"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nie stojące w sprzeczności z postanowieniami §…… Umowy, pozostają bez zmian, </w:t>
      </w:r>
      <w:r>
        <w:rPr>
          <w:rFonts w:ascii="Arial" w:hAnsi="Arial" w:cs="Arial"/>
          <w:sz w:val="22"/>
          <w:szCs w:val="22"/>
        </w:rPr>
        <w:br/>
      </w:r>
      <w:r w:rsidRPr="009827B0">
        <w:rPr>
          <w:rFonts w:ascii="Arial" w:hAnsi="Arial" w:cs="Arial"/>
          <w:sz w:val="22"/>
          <w:szCs w:val="22"/>
        </w:rPr>
        <w:t xml:space="preserve">w szczególności te dotyczące obiegu i zakresu dokumentów poprzedzających wystawienie faktury przez Wykonawcę. </w:t>
      </w:r>
    </w:p>
    <w:p w14:paraId="7835F380" w14:textId="77777777" w:rsidR="00F04F7D" w:rsidRPr="00F04F7D" w:rsidRDefault="00F04F7D" w:rsidP="00F04F7D">
      <w:p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E9C13E2" w14:textId="4EF5BA33" w:rsidR="00C6337B" w:rsidRPr="00F1100A" w:rsidRDefault="00FC3A34" w:rsidP="00FD4ED7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702DCB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FD4ED7" w:rsidRPr="00702DCB">
        <w:rPr>
          <w:rFonts w:ascii="Arial" w:eastAsia="Arial" w:hAnsi="Arial" w:cs="Arial"/>
          <w:b/>
          <w:color w:val="000000"/>
          <w:sz w:val="22"/>
          <w:szCs w:val="22"/>
        </w:rPr>
        <w:t>3</w:t>
      </w:r>
    </w:p>
    <w:p w14:paraId="44B3B4F8" w14:textId="77777777" w:rsidR="00C6337B" w:rsidRPr="00621D07" w:rsidRDefault="00FC3A34" w:rsidP="002B2131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b/>
          <w:color w:val="000000"/>
          <w:sz w:val="22"/>
          <w:szCs w:val="22"/>
        </w:rPr>
        <w:t>GWARANCJA I RĘKOJMIA</w:t>
      </w:r>
    </w:p>
    <w:p w14:paraId="37062EC9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Wykonawca jest odpowiedzialny za wady ujawnione w okresie gwarancji i rękojmi, na zasadach określonych w przepisach Kodeksu Cywilnego i niniejszej Umowy.</w:t>
      </w:r>
    </w:p>
    <w:p w14:paraId="033DB8C1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Termin przekazania przedmiotu umowy protokołem końcowego odbioru w użytkowanie jest datą rozpoczęcia okresu rękojmi i gwarancji.</w:t>
      </w:r>
    </w:p>
    <w:p w14:paraId="71E56E85" w14:textId="43FE4CE8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Uprawnienia z tytułu rękojmi wygasają po upływie </w:t>
      </w:r>
      <w:r w:rsidR="00AA3EB2">
        <w:rPr>
          <w:rFonts w:ascii="Arial" w:eastAsia="Arial" w:hAnsi="Arial" w:cs="Arial"/>
          <w:color w:val="000000"/>
          <w:sz w:val="22"/>
          <w:szCs w:val="22"/>
        </w:rPr>
        <w:t xml:space="preserve">…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,liczonych od daty jak w ust. 2 zgodnie </w:t>
      </w:r>
      <w:r w:rsidR="007D191D">
        <w:rPr>
          <w:rFonts w:ascii="Arial" w:eastAsia="Arial" w:hAnsi="Arial" w:cs="Arial"/>
          <w:color w:val="000000"/>
          <w:sz w:val="22"/>
          <w:szCs w:val="22"/>
        </w:rPr>
        <w:br/>
      </w:r>
      <w:r w:rsidRPr="00621D07">
        <w:rPr>
          <w:rFonts w:ascii="Arial" w:eastAsia="Arial" w:hAnsi="Arial" w:cs="Arial"/>
          <w:color w:val="000000"/>
          <w:sz w:val="22"/>
          <w:szCs w:val="22"/>
        </w:rPr>
        <w:t>z KC.</w:t>
      </w:r>
    </w:p>
    <w:p w14:paraId="09CDDD2F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Uprawnienia z tytułu gwarancji wygasają po upływie okresu wskazanego w § 9 ust.10 Umowy. </w:t>
      </w:r>
    </w:p>
    <w:p w14:paraId="39AAF7AA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Dochodzenie praw wynikających z udzielonych przez producentów gwarancji na materiały i urządzenia spoczywa:</w:t>
      </w:r>
    </w:p>
    <w:p w14:paraId="6EEC194F" w14:textId="77777777" w:rsidR="00621D07" w:rsidRPr="00621D07" w:rsidRDefault="00621D07" w:rsidP="00621D07">
      <w:pPr>
        <w:pStyle w:val="Normalny1"/>
        <w:numPr>
          <w:ilvl w:val="0"/>
          <w:numId w:val="26"/>
        </w:numPr>
        <w:tabs>
          <w:tab w:val="left" w:pos="-198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okresie obowiązywania rękojmi na Wykonawcy;</w:t>
      </w:r>
    </w:p>
    <w:p w14:paraId="7293E2C2" w14:textId="77777777" w:rsidR="00621D07" w:rsidRPr="00621D07" w:rsidRDefault="00621D07" w:rsidP="00621D07">
      <w:pPr>
        <w:pStyle w:val="Normalny1"/>
        <w:numPr>
          <w:ilvl w:val="0"/>
          <w:numId w:val="26"/>
        </w:numPr>
        <w:tabs>
          <w:tab w:val="left" w:pos="-198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po okresie rękojmi na Zamawiającym.</w:t>
      </w:r>
    </w:p>
    <w:p w14:paraId="2E6F1E72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okresie rękojmi i gwarancji w przypadku protokolarnego stwierdzenia wad</w:t>
      </w:r>
      <w:r w:rsidRPr="00621D07">
        <w:rPr>
          <w:rFonts w:ascii="Arial" w:eastAsia="Arial" w:hAnsi="Arial" w:cs="Arial"/>
          <w:smallCaps/>
          <w:color w:val="000000"/>
          <w:sz w:val="22"/>
          <w:szCs w:val="22"/>
        </w:rPr>
        <w:t xml:space="preserve">,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t>Zamawiający zawiadomi Wykonawcę na piśmie w terminie 14 dni od daty ich ujawnienia, ustalając termin usunięcia wad. Usunięcie wad będzie stwierdzone protokolarnie przez Strony.</w:t>
      </w:r>
    </w:p>
    <w:p w14:paraId="77EFB987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lastRenderedPageBreak/>
        <w:t>W przypadku awarii Wykonawca robót może być powiadomiony bezpośrednio przez Użytkownika. W tym przypadku Wykonawca ma obowiązek stawiennictwa na wezwanie Użytkownika i niezwłocznego usunięcia awarii.</w:t>
      </w:r>
    </w:p>
    <w:p w14:paraId="42AD6023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Jeżeli Wykonawca nie usunie wad w żądanym terminie, Zamawiający po uprzednim zawiadomieniu Wykonawcy zleci ich usunięcie osobie trzeciej na koszt Wykonawcy i opłaci z kwoty wynagrodzenia Wykonawcy lub zabezpieczenia należytego wykonania przedmiotu umowy na okres gwarancji i rękojmi zgodnie z § 10 ust. 2.</w:t>
      </w:r>
      <w:r w:rsidRPr="00621D07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104DEE5E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Jeżeli usunięcie wad przekracza wartość należytego zabezpieczenia wykonania przedmiotu umowy Zamawiający może dochodzić niezabezpieczonej kwoty we właściwym sądzie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br/>
        <w:t>dla siedziby Zamawiającego.</w:t>
      </w:r>
    </w:p>
    <w:p w14:paraId="2A743F4A" w14:textId="77777777" w:rsidR="00273E81" w:rsidRPr="00F1100A" w:rsidRDefault="00273E81" w:rsidP="002B2131">
      <w:pPr>
        <w:pStyle w:val="Normalny1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9FB46FC" w14:textId="3E1C1E2F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CB5F4C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37DF1AD2" w14:textId="77777777" w:rsidR="00C6337B" w:rsidRPr="00F1100A" w:rsidRDefault="00FC3A34" w:rsidP="002B2131">
      <w:pPr>
        <w:pStyle w:val="Normalny1"/>
        <w:spacing w:line="336" w:lineRule="auto"/>
        <w:ind w:left="360" w:hanging="360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KARY UMOWNE</w:t>
      </w:r>
    </w:p>
    <w:p w14:paraId="0514CC13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360"/>
        </w:tabs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Z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amawiający zastrzega sobie stosowanie kar umownych w następujących przypadkach:</w:t>
      </w:r>
    </w:p>
    <w:p w14:paraId="09E5A9F5" w14:textId="77777777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przypadku zwłoki w wykonaniu zobowiązań w stosunku do jakichkolwiek terminów ustalonych w Umowie, Wykonawca zobowiązuje się zapłacić karę w wysokości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 xml:space="preserve">0,2% wynagrodzenia umownego 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brutto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zwłoki;</w:t>
      </w:r>
    </w:p>
    <w:p w14:paraId="4AB5C032" w14:textId="0B2D985C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zwłokę w usunięciu wad stwierdzonych przy odbiorze lub w okresie gwarancji i rękojmi w wysokości 0,2%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zwłoki, licząc od dnia wyznaczonego na usunięcie wad;</w:t>
      </w:r>
    </w:p>
    <w:p w14:paraId="399B0DBD" w14:textId="408EB1FB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za odstąpienie od umowy z przyczyn zależnych od Wykonawcy w wysokości </w:t>
      </w:r>
      <w:r w:rsidR="000D6E14" w:rsidRPr="00F1100A">
        <w:rPr>
          <w:rFonts w:ascii="Arial" w:eastAsia="Arial" w:hAnsi="Arial" w:cs="Arial"/>
          <w:color w:val="000000"/>
          <w:sz w:val="22"/>
          <w:szCs w:val="22"/>
        </w:rPr>
        <w:t>1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5% wartości przedmiotu umowy 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brutto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określonego w §1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0C6AE1C2" w14:textId="11019C01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zwłokę w fakturowaniu robót po 30 dniach od daty spisania protokołu odbioru przedmiotu umowy w wysokości 0,1% wartości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 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zwłoki. W przypadku nie złożenia wymaganego rozliczenia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 ciągu 30 dni Zamawiający jest zwolniony od płacenia odsetek za ewentualne nieterminowe regulowanie należności;</w:t>
      </w:r>
    </w:p>
    <w:p w14:paraId="7B6377A3" w14:textId="6D5EEEEC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 w przypadku braku zapłaty lub nie terminowej zapłaty wynagrodzenia należnego Podwykonawcom lub</w:t>
      </w:r>
      <w:r w:rsidR="007333D6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dalszym Podwykonawcom;</w:t>
      </w:r>
    </w:p>
    <w:p w14:paraId="31F18FD8" w14:textId="05CA9940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nie przedłożenia do zaakceptowania projektu umowy o podwykonawstwo lub projektu jej zmiany;</w:t>
      </w:r>
    </w:p>
    <w:p w14:paraId="1B280D0A" w14:textId="24AC89FE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nie przedłożenia poświadczonej za zgodność z oryginałem kopii umowy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o podwykonawstwo lub jej zmiany;</w:t>
      </w:r>
    </w:p>
    <w:p w14:paraId="6A88FB9E" w14:textId="77777777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A03282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 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braku zmiany umowy o podwykonawstwo w zakresie terminu zapłaty;</w:t>
      </w:r>
    </w:p>
    <w:p w14:paraId="2429C513" w14:textId="105D9A71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za oddelegowanie do wykonania prac osób nie zatrudnionych na podstawie umowy o pracę – w wysokości 2 000,00 zł za każdy stwierdzony przypadek (kara może być nakładana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wielokrotnie wobec tej samej osoby, jeżeli Zamawiający podczas ponownej kontroli stwierdzi, że nie jest ona zatrudniona na umowę o pracę) – dotyczy również pracowników podwykonawców</w:t>
      </w:r>
      <w:r w:rsidR="00621D07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717A3A39" w14:textId="07D8BF46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 nieprzedłożenia dokumentów na zasadach określonych </w:t>
      </w:r>
      <w:r w:rsidRPr="002F77A8">
        <w:rPr>
          <w:rFonts w:ascii="Arial" w:eastAsia="Arial" w:hAnsi="Arial" w:cs="Arial"/>
          <w:sz w:val="22"/>
          <w:szCs w:val="22"/>
        </w:rPr>
        <w:t>w §</w:t>
      </w:r>
      <w:r w:rsidR="00CA12EC" w:rsidRPr="002F77A8">
        <w:rPr>
          <w:rFonts w:ascii="Arial" w:eastAsia="Arial" w:hAnsi="Arial" w:cs="Arial"/>
          <w:sz w:val="22"/>
          <w:szCs w:val="22"/>
        </w:rPr>
        <w:t xml:space="preserve"> </w:t>
      </w:r>
      <w:r w:rsidRPr="002F77A8">
        <w:rPr>
          <w:rFonts w:ascii="Arial" w:eastAsia="Arial" w:hAnsi="Arial" w:cs="Arial"/>
          <w:sz w:val="22"/>
          <w:szCs w:val="22"/>
        </w:rPr>
        <w:t>1</w:t>
      </w:r>
      <w:r w:rsidR="005E5B04" w:rsidRPr="002F77A8">
        <w:rPr>
          <w:rFonts w:ascii="Arial" w:eastAsia="Arial" w:hAnsi="Arial" w:cs="Arial"/>
          <w:sz w:val="22"/>
          <w:szCs w:val="22"/>
        </w:rPr>
        <w:t>8</w:t>
      </w:r>
      <w:r w:rsidRPr="002F77A8">
        <w:rPr>
          <w:rFonts w:ascii="Arial" w:eastAsia="Arial" w:hAnsi="Arial" w:cs="Arial"/>
          <w:sz w:val="22"/>
          <w:szCs w:val="22"/>
        </w:rPr>
        <w:t xml:space="preserve"> ust</w:t>
      </w:r>
      <w:r w:rsidRPr="00F1100A">
        <w:rPr>
          <w:rFonts w:ascii="Arial" w:eastAsia="Arial" w:hAnsi="Arial" w:cs="Arial"/>
          <w:sz w:val="22"/>
          <w:szCs w:val="22"/>
        </w:rPr>
        <w:t>. 4 – w wysokości 2 000,00 zł za każdy stwierdzony przypadek (kara może być nakładana wielokrotnie wobec tej samej osoby)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p w14:paraId="7918921E" w14:textId="3EB5AC1E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nie dostarczenia wykazu pracowników, o którym mowa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3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11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niniejszej umowy, po wezwaniu Wykonawcy do złożenia wyżej wymienionego dokumentu</w:t>
      </w:r>
      <w:r w:rsidR="00621D07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21D07">
        <w:rPr>
          <w:rFonts w:ascii="Arial" w:eastAsia="Arial" w:hAnsi="Arial" w:cs="Arial"/>
          <w:color w:val="000000"/>
          <w:sz w:val="22"/>
          <w:szCs w:val="22"/>
        </w:rPr>
        <w:br/>
        <w:t xml:space="preserve">w wysokości 500,00 zł za </w:t>
      </w:r>
      <w:r w:rsidR="00621D07" w:rsidRPr="00F1100A">
        <w:rPr>
          <w:rFonts w:ascii="Arial" w:eastAsia="Arial" w:hAnsi="Arial" w:cs="Arial"/>
          <w:sz w:val="22"/>
          <w:szCs w:val="22"/>
        </w:rPr>
        <w:t>każdy stwierdzony przypadek</w:t>
      </w:r>
      <w:r w:rsidR="00621D07">
        <w:rPr>
          <w:rFonts w:ascii="Arial" w:eastAsia="Arial" w:hAnsi="Arial" w:cs="Arial"/>
          <w:sz w:val="22"/>
          <w:szCs w:val="22"/>
        </w:rPr>
        <w:t xml:space="preserve"> </w:t>
      </w:r>
      <w:r w:rsidR="00621D07" w:rsidRPr="00F1100A">
        <w:rPr>
          <w:rFonts w:ascii="Arial" w:eastAsia="Arial" w:hAnsi="Arial" w:cs="Arial"/>
          <w:sz w:val="22"/>
          <w:szCs w:val="22"/>
        </w:rPr>
        <w:t>(kara może być nakładana wielokrotnie</w:t>
      </w:r>
      <w:r w:rsidR="00621D07">
        <w:rPr>
          <w:rFonts w:ascii="Arial" w:eastAsia="Arial" w:hAnsi="Arial" w:cs="Arial"/>
          <w:sz w:val="22"/>
          <w:szCs w:val="22"/>
        </w:rPr>
        <w:t>);</w:t>
      </w:r>
    </w:p>
    <w:p w14:paraId="2D3E1482" w14:textId="6217F6A0" w:rsidR="00C6337B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bookmarkStart w:id="10" w:name="_Hlk210736824"/>
      <w:r w:rsidRPr="00F1100A">
        <w:rPr>
          <w:rFonts w:ascii="Arial" w:eastAsia="Arial" w:hAnsi="Arial" w:cs="Arial"/>
          <w:sz w:val="22"/>
          <w:szCs w:val="22"/>
        </w:rPr>
        <w:t>z</w:t>
      </w:r>
      <w:r w:rsidR="0016158B" w:rsidRPr="00F1100A">
        <w:rPr>
          <w:rFonts w:ascii="Arial" w:eastAsia="Arial" w:hAnsi="Arial" w:cs="Arial"/>
          <w:sz w:val="22"/>
          <w:szCs w:val="22"/>
        </w:rPr>
        <w:t>a niedostarczenie</w:t>
      </w:r>
      <w:r w:rsidR="00793F88" w:rsidRPr="00F1100A">
        <w:rPr>
          <w:rFonts w:ascii="Arial" w:eastAsia="Arial" w:hAnsi="Arial" w:cs="Arial"/>
          <w:sz w:val="22"/>
          <w:szCs w:val="22"/>
        </w:rPr>
        <w:t xml:space="preserve"> ważnej </w:t>
      </w:r>
      <w:r w:rsidR="0016158B" w:rsidRPr="00F1100A">
        <w:rPr>
          <w:rFonts w:ascii="Arial" w:eastAsia="Arial" w:hAnsi="Arial" w:cs="Arial"/>
          <w:sz w:val="22"/>
          <w:szCs w:val="22"/>
        </w:rPr>
        <w:t>kopii polisy ubezpieczeniowej OC wraz z dowodem opłacenia składki, w terminie, o którym mowa w §</w:t>
      </w:r>
      <w:r w:rsidR="000C400C" w:rsidRPr="00F1100A">
        <w:rPr>
          <w:rFonts w:ascii="Arial" w:eastAsia="Arial" w:hAnsi="Arial" w:cs="Arial"/>
          <w:sz w:val="22"/>
          <w:szCs w:val="22"/>
        </w:rPr>
        <w:t> </w:t>
      </w:r>
      <w:r w:rsidR="0016158B" w:rsidRPr="00F1100A">
        <w:rPr>
          <w:rFonts w:ascii="Arial" w:eastAsia="Arial" w:hAnsi="Arial" w:cs="Arial"/>
          <w:sz w:val="22"/>
          <w:szCs w:val="22"/>
        </w:rPr>
        <w:t>4 ust. 4 i §</w:t>
      </w:r>
      <w:r w:rsidR="000C400C" w:rsidRPr="00F1100A">
        <w:rPr>
          <w:rFonts w:ascii="Arial" w:eastAsia="Arial" w:hAnsi="Arial" w:cs="Arial"/>
          <w:sz w:val="22"/>
          <w:szCs w:val="22"/>
        </w:rPr>
        <w:t> </w:t>
      </w:r>
      <w:r w:rsidR="0016158B" w:rsidRPr="00F1100A">
        <w:rPr>
          <w:rFonts w:ascii="Arial" w:eastAsia="Arial" w:hAnsi="Arial" w:cs="Arial"/>
          <w:sz w:val="22"/>
          <w:szCs w:val="22"/>
        </w:rPr>
        <w:t>4 ust. 5</w:t>
      </w:r>
      <w:r w:rsidR="00507295" w:rsidRPr="00F1100A">
        <w:rPr>
          <w:rFonts w:ascii="Arial" w:eastAsia="Arial" w:hAnsi="Arial" w:cs="Arial"/>
          <w:sz w:val="22"/>
          <w:szCs w:val="22"/>
        </w:rPr>
        <w:t xml:space="preserve"> w wysokości 2</w:t>
      </w:r>
      <w:r w:rsidRPr="00F1100A">
        <w:rPr>
          <w:rFonts w:ascii="Arial" w:eastAsia="Arial" w:hAnsi="Arial" w:cs="Arial"/>
          <w:sz w:val="22"/>
          <w:szCs w:val="22"/>
        </w:rPr>
        <w:t>00 zł za każdy dzień opóźnienia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bookmarkEnd w:id="10"/>
    <w:p w14:paraId="70F18EF8" w14:textId="155942FC" w:rsidR="002015B7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za niezlikwidowanie placu budowy, m.in. uporządkowanie terenu i przywrócenie do stanu poprzedzającego realizację przedmiotu umowy, w wysokości </w:t>
      </w:r>
      <w:r w:rsidR="00107370" w:rsidRPr="00F1100A">
        <w:rPr>
          <w:rFonts w:ascii="Arial" w:eastAsia="Arial" w:hAnsi="Arial" w:cs="Arial"/>
          <w:sz w:val="22"/>
          <w:szCs w:val="22"/>
        </w:rPr>
        <w:t>500,00 zł za każdy dzień zwłoki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p w14:paraId="5DC0666E" w14:textId="18666628" w:rsidR="002015B7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 naruszenie przez Wykonawcę lub osoby działające w jego imieniu obowiązku zachowania w poufności informacji o prowadzonych przez niego pracach na terenie wojskowym  i uzyskanych w związku z realizacją umowy, zarówno w czasie wykonywania przedmiotu umowy, jak i po upływie tego okresu (odpowiedzialność tajemnicy państwowej i służbowej), Wykonawca zapłaci Zamawiającemu karę umowną w wysokości 5 000,00 zł za każdy stwierdzony przypadek naruszenia</w:t>
      </w:r>
      <w:r w:rsidR="00621D07">
        <w:rPr>
          <w:rFonts w:ascii="Arial" w:hAnsi="Arial" w:cs="Arial"/>
          <w:sz w:val="22"/>
          <w:szCs w:val="22"/>
        </w:rPr>
        <w:t>;</w:t>
      </w:r>
    </w:p>
    <w:p w14:paraId="1FB7968B" w14:textId="77260BD8" w:rsidR="004B37E0" w:rsidRPr="00376B01" w:rsidRDefault="00C46358" w:rsidP="00C46358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  <w:r w:rsidRPr="00C46358">
        <w:rPr>
          <w:rFonts w:ascii="Arial" w:eastAsia="Arial" w:hAnsi="Arial" w:cs="Arial"/>
          <w:sz w:val="22"/>
          <w:szCs w:val="22"/>
        </w:rPr>
        <w:t xml:space="preserve">Za niezwrócenie przepustki osobowej i samochodowej w terminie określonym w umowie zostanie </w:t>
      </w:r>
      <w:r w:rsidRPr="00376B01">
        <w:rPr>
          <w:rFonts w:ascii="Arial" w:eastAsia="Arial" w:hAnsi="Arial" w:cs="Arial"/>
          <w:sz w:val="22"/>
          <w:szCs w:val="22"/>
        </w:rPr>
        <w:t>nałożona kara umowna w wysokości 200,00 zł za każdą przepustkę.</w:t>
      </w:r>
    </w:p>
    <w:p w14:paraId="34F6C734" w14:textId="5DB0F5C6" w:rsidR="004B37E0" w:rsidRPr="00F1100A" w:rsidRDefault="004B37E0" w:rsidP="002B2131">
      <w:pPr>
        <w:pStyle w:val="Tekstpodstawowy"/>
        <w:numPr>
          <w:ilvl w:val="0"/>
          <w:numId w:val="20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76B01">
        <w:rPr>
          <w:rFonts w:ascii="Arial" w:hAnsi="Arial" w:cs="Arial"/>
          <w:color w:val="auto"/>
          <w:sz w:val="22"/>
          <w:szCs w:val="22"/>
        </w:rPr>
        <w:t xml:space="preserve">za niestosowanie się przez Wykonawcę do obowiązujących na terenie </w:t>
      </w:r>
      <w:r w:rsidR="009F6B98" w:rsidRPr="00376B01">
        <w:rPr>
          <w:rFonts w:ascii="Arial" w:hAnsi="Arial" w:cs="Arial"/>
          <w:color w:val="auto"/>
          <w:sz w:val="22"/>
          <w:szCs w:val="22"/>
        </w:rPr>
        <w:t>k</w:t>
      </w:r>
      <w:r w:rsidRPr="00376B01">
        <w:rPr>
          <w:rFonts w:ascii="Arial" w:hAnsi="Arial" w:cs="Arial"/>
          <w:color w:val="auto"/>
          <w:sz w:val="22"/>
          <w:szCs w:val="22"/>
        </w:rPr>
        <w:t xml:space="preserve">ompleksu </w:t>
      </w:r>
      <w:r w:rsidR="009A1635" w:rsidRPr="00376B01">
        <w:rPr>
          <w:rFonts w:ascii="Arial" w:hAnsi="Arial" w:cs="Arial"/>
          <w:color w:val="auto"/>
          <w:sz w:val="22"/>
          <w:szCs w:val="22"/>
        </w:rPr>
        <w:br/>
      </w:r>
      <w:r w:rsidR="009F6B98" w:rsidRPr="00376B01">
        <w:rPr>
          <w:rFonts w:ascii="Arial" w:hAnsi="Arial" w:cs="Arial"/>
          <w:color w:val="auto"/>
          <w:sz w:val="22"/>
          <w:szCs w:val="22"/>
        </w:rPr>
        <w:t>w</w:t>
      </w:r>
      <w:r w:rsidR="00CA644B" w:rsidRPr="00376B01">
        <w:rPr>
          <w:rFonts w:ascii="Arial" w:hAnsi="Arial" w:cs="Arial"/>
          <w:color w:val="auto"/>
          <w:sz w:val="22"/>
          <w:szCs w:val="22"/>
        </w:rPr>
        <w:t xml:space="preserve">ojskowego </w:t>
      </w:r>
      <w:r w:rsidRPr="00376B01">
        <w:rPr>
          <w:rFonts w:ascii="Arial" w:hAnsi="Arial" w:cs="Arial"/>
          <w:color w:val="auto"/>
          <w:sz w:val="22"/>
          <w:szCs w:val="22"/>
        </w:rPr>
        <w:t xml:space="preserve">w m. </w:t>
      </w:r>
      <w:r w:rsidR="00351C82" w:rsidRPr="00376B01">
        <w:rPr>
          <w:rFonts w:ascii="Arial" w:hAnsi="Arial" w:cs="Arial"/>
          <w:color w:val="auto"/>
          <w:sz w:val="22"/>
          <w:szCs w:val="22"/>
        </w:rPr>
        <w:t>Sochaczew</w:t>
      </w:r>
      <w:r w:rsidRPr="002F77A8">
        <w:rPr>
          <w:rFonts w:ascii="Arial" w:hAnsi="Arial" w:cs="Arial"/>
          <w:color w:val="auto"/>
          <w:sz w:val="22"/>
          <w:szCs w:val="22"/>
        </w:rPr>
        <w:t xml:space="preserve"> przepisów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w zakresie wejścia i wjazdu oraz parkowania pojazdów</w:t>
      </w:r>
      <w:r w:rsidRPr="00F1100A">
        <w:rPr>
          <w:rFonts w:ascii="Arial" w:eastAsia="Arial" w:hAnsi="Arial" w:cs="Arial"/>
          <w:color w:val="auto"/>
          <w:sz w:val="22"/>
          <w:szCs w:val="22"/>
        </w:rPr>
        <w:t xml:space="preserve"> w wysokości 500,00 zł za każde stwierdzone naruszenie;</w:t>
      </w:r>
    </w:p>
    <w:p w14:paraId="1FA19092" w14:textId="77777777" w:rsidR="00621D07" w:rsidRDefault="008C36EC" w:rsidP="00621D07">
      <w:pPr>
        <w:pStyle w:val="NormalnyWeb"/>
        <w:numPr>
          <w:ilvl w:val="0"/>
          <w:numId w:val="20"/>
        </w:numPr>
        <w:suppressAutoHyphens/>
        <w:spacing w:before="0" w:beforeAutospacing="0" w:after="0" w:afterAutospacing="0" w:line="312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 brak utrzymania przez</w:t>
      </w:r>
      <w:r w:rsidR="004B37E0" w:rsidRPr="00F1100A">
        <w:rPr>
          <w:rFonts w:ascii="Arial" w:hAnsi="Arial" w:cs="Arial"/>
          <w:sz w:val="22"/>
          <w:szCs w:val="22"/>
        </w:rPr>
        <w:t xml:space="preserve"> Wykonawc</w:t>
      </w:r>
      <w:r w:rsidRPr="00F1100A">
        <w:rPr>
          <w:rFonts w:ascii="Arial" w:hAnsi="Arial" w:cs="Arial"/>
          <w:sz w:val="22"/>
          <w:szCs w:val="22"/>
        </w:rPr>
        <w:t>ę</w:t>
      </w:r>
      <w:r w:rsidR="004B37E0" w:rsidRPr="00F1100A">
        <w:rPr>
          <w:rFonts w:ascii="Arial" w:hAnsi="Arial" w:cs="Arial"/>
          <w:sz w:val="22"/>
          <w:szCs w:val="22"/>
        </w:rPr>
        <w:t xml:space="preserve"> czystoś</w:t>
      </w:r>
      <w:r w:rsidRPr="00F1100A">
        <w:rPr>
          <w:rFonts w:ascii="Arial" w:hAnsi="Arial" w:cs="Arial"/>
          <w:sz w:val="22"/>
          <w:szCs w:val="22"/>
        </w:rPr>
        <w:t>ci</w:t>
      </w:r>
      <w:r w:rsidR="004B37E0" w:rsidRPr="00F1100A">
        <w:rPr>
          <w:rFonts w:ascii="Arial" w:hAnsi="Arial" w:cs="Arial"/>
          <w:sz w:val="22"/>
          <w:szCs w:val="22"/>
        </w:rPr>
        <w:t xml:space="preserve"> dróg na terenie zamkniętym, w rozumieniu stosownych przepisów Resortu Obrony Narodowej, oraz </w:t>
      </w:r>
      <w:r w:rsidRPr="00F1100A">
        <w:rPr>
          <w:rFonts w:ascii="Arial" w:hAnsi="Arial" w:cs="Arial"/>
          <w:sz w:val="22"/>
          <w:szCs w:val="22"/>
        </w:rPr>
        <w:t>za ich</w:t>
      </w:r>
      <w:r w:rsidR="004B37E0" w:rsidRPr="00F1100A">
        <w:rPr>
          <w:rFonts w:ascii="Arial" w:hAnsi="Arial" w:cs="Arial"/>
          <w:sz w:val="22"/>
          <w:szCs w:val="22"/>
        </w:rPr>
        <w:t xml:space="preserve"> zniszczeni</w:t>
      </w:r>
      <w:r w:rsidRPr="00F1100A">
        <w:rPr>
          <w:rFonts w:ascii="Arial" w:hAnsi="Arial" w:cs="Arial"/>
          <w:sz w:val="22"/>
          <w:szCs w:val="22"/>
        </w:rPr>
        <w:t>e</w:t>
      </w:r>
      <w:r w:rsidR="004B37E0" w:rsidRPr="00F1100A">
        <w:rPr>
          <w:rFonts w:ascii="Arial" w:hAnsi="Arial" w:cs="Arial"/>
          <w:sz w:val="22"/>
          <w:szCs w:val="22"/>
        </w:rPr>
        <w:t xml:space="preserve"> przez użycie własnych środków transportowych, czy też jego Podwykonawców</w:t>
      </w:r>
      <w:r w:rsidRPr="00F1100A">
        <w:rPr>
          <w:rFonts w:ascii="Arial" w:eastAsia="Arial" w:hAnsi="Arial" w:cs="Arial"/>
          <w:sz w:val="22"/>
          <w:szCs w:val="22"/>
        </w:rPr>
        <w:t xml:space="preserve"> w wysokości 500,00 zł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za każde stwierdzone naruszenie</w:t>
      </w:r>
      <w:r w:rsidR="00621D07">
        <w:rPr>
          <w:rFonts w:ascii="Arial" w:hAnsi="Arial" w:cs="Arial"/>
          <w:sz w:val="22"/>
          <w:szCs w:val="22"/>
        </w:rPr>
        <w:t>;</w:t>
      </w:r>
    </w:p>
    <w:p w14:paraId="7BA7CE85" w14:textId="77777777" w:rsidR="00376B01" w:rsidRPr="00320BCD" w:rsidRDefault="00376B01" w:rsidP="00376B01">
      <w:pPr>
        <w:pStyle w:val="NormalnyWeb"/>
        <w:numPr>
          <w:ilvl w:val="0"/>
          <w:numId w:val="20"/>
        </w:numPr>
        <w:suppressAutoHyphens/>
        <w:spacing w:before="0" w:beforeAutospacing="0" w:after="0" w:afterAutospacing="0" w:line="312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20BCD">
        <w:rPr>
          <w:rFonts w:ascii="Arial" w:hAnsi="Arial" w:cs="Arial"/>
          <w:sz w:val="22"/>
        </w:rPr>
        <w:t xml:space="preserve">W przypadku naruszenia zakazu wykonywania zdjęć i/lub filmów utrwalających infrastrukturę oraz wyposażenie kompleksu wojskowego w m. Sochaczew bez uzyskanego pozwolenia i autoryzacji zdjęć przez Pełnomocnika ds. ochrony informacji niejawnych w wysokości 2 000,00 zł (§ 3 ust. 27) </w:t>
      </w:r>
      <w:r w:rsidRPr="00320BCD">
        <w:rPr>
          <w:rFonts w:ascii="Arial" w:eastAsia="Arial" w:hAnsi="Arial" w:cs="Arial"/>
          <w:color w:val="000000"/>
          <w:sz w:val="22"/>
          <w:szCs w:val="22"/>
        </w:rPr>
        <w:t xml:space="preserve">za </w:t>
      </w:r>
      <w:r w:rsidRPr="00320BCD">
        <w:rPr>
          <w:rFonts w:ascii="Arial" w:eastAsia="Arial" w:hAnsi="Arial" w:cs="Arial"/>
          <w:sz w:val="22"/>
          <w:szCs w:val="22"/>
        </w:rPr>
        <w:t>każdy stwierdzony przypadek (kara może być nakładana wielokrotnie);</w:t>
      </w:r>
    </w:p>
    <w:p w14:paraId="41A580B7" w14:textId="0A7140D9" w:rsidR="00C6337B" w:rsidRPr="00F1100A" w:rsidRDefault="00FC3A34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jest uprawniony do potrącenia kary umownej z wynagrodzenia przysługującego Wykonawcy, po wystąpieniu uchybień, bez wezwania Wykonawcy do zapłaty</w:t>
      </w:r>
      <w:r w:rsidR="00743176"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547BCE2" w14:textId="35D16A13" w:rsidR="00293FC9" w:rsidRPr="00F1100A" w:rsidRDefault="00FC3A34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 przypadkach, gdy kary umowne nie pokrywają poniesionych strat, Zamawiający może dochodzić odszkodowania uzupełniającego na drodze sądowej.</w:t>
      </w:r>
    </w:p>
    <w:p w14:paraId="31A1786B" w14:textId="4FAEAB55" w:rsidR="009B4DB8" w:rsidRPr="00BE7D2D" w:rsidRDefault="0016158B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Łączna wysokość nałożonych kar umownych, o których mowa w §</w:t>
      </w:r>
      <w:r w:rsidR="009A1635" w:rsidRPr="00F1100A">
        <w:rPr>
          <w:rFonts w:ascii="Arial" w:eastAsia="Arial" w:hAnsi="Arial" w:cs="Arial"/>
          <w:sz w:val="22"/>
          <w:szCs w:val="22"/>
        </w:rPr>
        <w:t xml:space="preserve"> </w:t>
      </w:r>
      <w:r w:rsidR="004273AC" w:rsidRPr="00F1100A">
        <w:rPr>
          <w:rFonts w:ascii="Arial" w:eastAsia="Arial" w:hAnsi="Arial" w:cs="Arial"/>
          <w:sz w:val="22"/>
          <w:szCs w:val="22"/>
        </w:rPr>
        <w:t>1</w:t>
      </w:r>
      <w:r w:rsidR="00CB5F4C">
        <w:rPr>
          <w:rFonts w:ascii="Arial" w:eastAsia="Arial" w:hAnsi="Arial" w:cs="Arial"/>
          <w:sz w:val="22"/>
          <w:szCs w:val="22"/>
        </w:rPr>
        <w:t>4</w:t>
      </w:r>
      <w:r w:rsidRPr="00F1100A">
        <w:rPr>
          <w:rFonts w:ascii="Arial" w:eastAsia="Arial" w:hAnsi="Arial" w:cs="Arial"/>
          <w:sz w:val="22"/>
          <w:szCs w:val="22"/>
        </w:rPr>
        <w:t xml:space="preserve"> nie </w:t>
      </w:r>
      <w:r w:rsidR="00E63EA5" w:rsidRPr="00F1100A">
        <w:rPr>
          <w:rFonts w:ascii="Arial" w:eastAsia="Arial" w:hAnsi="Arial" w:cs="Arial"/>
          <w:sz w:val="22"/>
          <w:szCs w:val="22"/>
        </w:rPr>
        <w:t xml:space="preserve">może </w:t>
      </w:r>
      <w:r w:rsidRPr="00F1100A">
        <w:rPr>
          <w:rFonts w:ascii="Arial" w:eastAsia="Arial" w:hAnsi="Arial" w:cs="Arial"/>
          <w:sz w:val="22"/>
          <w:szCs w:val="22"/>
        </w:rPr>
        <w:t>przekroczy</w:t>
      </w:r>
      <w:r w:rsidR="00E63EA5" w:rsidRPr="00F1100A">
        <w:rPr>
          <w:rFonts w:ascii="Arial" w:eastAsia="Arial" w:hAnsi="Arial" w:cs="Arial"/>
          <w:sz w:val="22"/>
          <w:szCs w:val="22"/>
        </w:rPr>
        <w:t>ć</w:t>
      </w:r>
      <w:r w:rsidRPr="00F1100A">
        <w:rPr>
          <w:rFonts w:ascii="Arial" w:eastAsia="Arial" w:hAnsi="Arial" w:cs="Arial"/>
          <w:sz w:val="22"/>
          <w:szCs w:val="22"/>
        </w:rPr>
        <w:t xml:space="preserve"> 20% wynagrodzenia </w:t>
      </w:r>
      <w:r w:rsidR="00A03282" w:rsidRPr="00F1100A">
        <w:rPr>
          <w:rFonts w:ascii="Arial" w:eastAsia="Arial" w:hAnsi="Arial" w:cs="Arial"/>
          <w:sz w:val="22"/>
          <w:szCs w:val="22"/>
        </w:rPr>
        <w:t>brutto</w:t>
      </w:r>
      <w:r w:rsidRPr="00F1100A">
        <w:rPr>
          <w:rFonts w:ascii="Arial" w:eastAsia="Arial" w:hAnsi="Arial" w:cs="Arial"/>
          <w:sz w:val="22"/>
          <w:szCs w:val="22"/>
        </w:rPr>
        <w:t>, o którym mowa w §1 ust. 2.</w:t>
      </w:r>
    </w:p>
    <w:p w14:paraId="25F05829" w14:textId="77777777" w:rsidR="00273E81" w:rsidRPr="00F1100A" w:rsidRDefault="00273E81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431FAF09" w14:textId="4ACFD1CD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5</w:t>
      </w:r>
    </w:p>
    <w:p w14:paraId="318AB1A8" w14:textId="77777777" w:rsidR="00C6337B" w:rsidRPr="00F1100A" w:rsidRDefault="00FC3A34" w:rsidP="002B2131">
      <w:pPr>
        <w:pStyle w:val="Normalny1"/>
        <w:spacing w:line="336" w:lineRule="auto"/>
        <w:ind w:left="360" w:hanging="360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ODSTĄPIENIE OD UMOWY </w:t>
      </w:r>
    </w:p>
    <w:p w14:paraId="30CE3527" w14:textId="77777777" w:rsidR="00C6337B" w:rsidRPr="00F1100A" w:rsidRDefault="00FC3A34" w:rsidP="002B2131">
      <w:pPr>
        <w:pStyle w:val="Normalny1"/>
        <w:numPr>
          <w:ilvl w:val="0"/>
          <w:numId w:val="7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Zgodnie z treścią art. 456 ust. 1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Zamawiającemu przysługuje prawo odstąpienia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>od umowy:</w:t>
      </w:r>
    </w:p>
    <w:p w14:paraId="71D9D8B4" w14:textId="77777777" w:rsidR="00C6337B" w:rsidRPr="00F1100A" w:rsidRDefault="00FC3A34">
      <w:pPr>
        <w:pStyle w:val="Normalny1"/>
        <w:numPr>
          <w:ilvl w:val="0"/>
          <w:numId w:val="25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4D5B72CB" w14:textId="77777777" w:rsidR="00C6337B" w:rsidRPr="00F1100A" w:rsidRDefault="00FC3A34">
      <w:pPr>
        <w:pStyle w:val="Normalny1"/>
        <w:numPr>
          <w:ilvl w:val="0"/>
          <w:numId w:val="25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jeżeli zachodzi co najmniej jedna z następujących okoliczności: </w:t>
      </w:r>
    </w:p>
    <w:p w14:paraId="484FA3E5" w14:textId="77777777" w:rsidR="00C6337B" w:rsidRPr="00F1100A" w:rsidRDefault="00FC3A34" w:rsidP="002B2131">
      <w:pPr>
        <w:pStyle w:val="Normalny1"/>
        <w:numPr>
          <w:ilvl w:val="1"/>
          <w:numId w:val="24"/>
        </w:numPr>
        <w:tabs>
          <w:tab w:val="left" w:pos="-4395"/>
        </w:tabs>
        <w:spacing w:line="336" w:lineRule="auto"/>
        <w:ind w:left="99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dokonano zmiany umowy z naruszeniem art. 454 i art. 455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324F7357" w14:textId="77777777" w:rsidR="00C6337B" w:rsidRPr="00F1100A" w:rsidRDefault="00FC3A34" w:rsidP="002B2131">
      <w:pPr>
        <w:pStyle w:val="Normalny1"/>
        <w:numPr>
          <w:ilvl w:val="1"/>
          <w:numId w:val="24"/>
        </w:numPr>
        <w:tabs>
          <w:tab w:val="left" w:pos="-4395"/>
        </w:tabs>
        <w:spacing w:line="336" w:lineRule="auto"/>
        <w:ind w:left="99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w chwili zawarcia umowy podlegał wykluczeniu na podstawie art. 108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2D08A0B5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przypadku, o którym mowa w ust. 1 pkt 2 lit. a, Zamawiający odstępuje od umowy </w:t>
      </w:r>
      <w:r w:rsidRPr="00F1100A">
        <w:rPr>
          <w:rFonts w:ascii="Arial" w:eastAsia="Arial" w:hAnsi="Arial" w:cs="Arial"/>
          <w:sz w:val="22"/>
          <w:szCs w:val="22"/>
        </w:rPr>
        <w:br/>
        <w:t>w części, której zmiana dotyczy.</w:t>
      </w:r>
    </w:p>
    <w:p w14:paraId="3F09F9E6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 przypadku, o którym mowa w ust. 1, Wykonawca może żądać wyłącznie wynagrodzenia należnego z tytułu wykonania części umowy.</w:t>
      </w:r>
    </w:p>
    <w:p w14:paraId="7CC4C498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Zamawiający może odstąpić od umowy według swojego wyboru w całości lub części </w:t>
      </w:r>
      <w:r w:rsidRPr="00F1100A">
        <w:rPr>
          <w:rFonts w:ascii="Arial" w:eastAsia="Arial" w:hAnsi="Arial" w:cs="Arial"/>
          <w:sz w:val="22"/>
          <w:szCs w:val="22"/>
        </w:rPr>
        <w:br/>
        <w:t>w terminie określonym w ust. 1 pkt 1, w przypadku:</w:t>
      </w:r>
    </w:p>
    <w:p w14:paraId="23B6E578" w14:textId="77777777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złożenia wobec Wykonawcy wniosku o ogłoszenie upadłości, otwarcia likwidacji, wszczęcia postępowania upadłościowego;</w:t>
      </w:r>
    </w:p>
    <w:p w14:paraId="3A8DF5F3" w14:textId="77777777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zajęcia majątku Wykonawcy w stopniu uniemożliwiającym mu wykonanie umowy;</w:t>
      </w:r>
    </w:p>
    <w:p w14:paraId="73213E72" w14:textId="3DDF2FF0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rozwiązania umowy konsorcjum przez co najmniej jednego z członków konsorcjum.</w:t>
      </w:r>
    </w:p>
    <w:p w14:paraId="5D658D14" w14:textId="77777777" w:rsidR="00C6337B" w:rsidRPr="00F1100A" w:rsidRDefault="00FC3A34" w:rsidP="002B2131">
      <w:pPr>
        <w:pStyle w:val="Normalny1"/>
        <w:numPr>
          <w:ilvl w:val="0"/>
          <w:numId w:val="14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może odstąpić od umowy z winy Wykonawcy, jeżeli:</w:t>
      </w:r>
    </w:p>
    <w:p w14:paraId="1BE2273D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przerwał realizację robót i nie realizuje ich przez okres 7 dni roboczych;</w:t>
      </w:r>
    </w:p>
    <w:p w14:paraId="4E080303" w14:textId="77777777" w:rsidR="00C6337B" w:rsidRPr="000A5E0E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>Wykonawca bez uzasadnionych przyczyn nie rozpoczął robót i nie kontynuuje ich, pomimo dodatkowego wezwania przez Zamawiającego;</w:t>
      </w:r>
    </w:p>
    <w:p w14:paraId="34454DF9" w14:textId="77777777" w:rsidR="000A5E0E" w:rsidRPr="000A5E0E" w:rsidRDefault="000A5E0E" w:rsidP="000A5E0E">
      <w:pPr>
        <w:pStyle w:val="Normalny1"/>
        <w:numPr>
          <w:ilvl w:val="0"/>
          <w:numId w:val="4"/>
        </w:numPr>
        <w:tabs>
          <w:tab w:val="left" w:pos="360"/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 xml:space="preserve">Wykonawca nie wykonuje robót zgodnie z umową, sztuką budowlaną lub też nienależycie wykonuje swoje zobowiązania umowne i pomimo wezwanie do wykonywania robót zgodnie z umowa lub sztuka budowlaną nie przywraca realizacji umowy w odpowiednim terminie wyznaczonym przez Zamawiającego do stanu zgodnego jej postanowieniami; </w:t>
      </w:r>
    </w:p>
    <w:p w14:paraId="61CD25EB" w14:textId="77777777" w:rsidR="000A5E0E" w:rsidRPr="000A5E0E" w:rsidRDefault="000A5E0E" w:rsidP="000A5E0E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>stwierdzi, po uprzednim uprzedzeniu Wykonawcy, że opóźnia się on z wykonaniem przedmiotu umowy tak dalece, że nie jest prawdopodobne żeby zdołał je ukończyć w umówionym terminie (w myśl art. 635 Kodeksu Cywilnego);</w:t>
      </w:r>
    </w:p>
    <w:p w14:paraId="7F3B31CB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stwierdzi, że Wykonawca zlecił wykonanie przedmiotu umowy lub jego części Podwykonawcy bez zgody Zamawiającego;</w:t>
      </w:r>
    </w:p>
    <w:p w14:paraId="1CF23F9F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utracił uprawnienia niezbędne do wykonywania przedmiotu zamówienia;</w:t>
      </w:r>
    </w:p>
    <w:p w14:paraId="147F6871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został wykreślony z właściwej ewidencji lub rejestru.</w:t>
      </w:r>
    </w:p>
    <w:p w14:paraId="76D67AEF" w14:textId="661BF550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przypadkach opisanych w ust. 5 pkt) od 1-7, wynagrodzenie Wykonawcy przysługuje tylko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za stwierdzoną część wykonanego przedmiotu umowy na podstawie „Protokołu odbioru robót”.</w:t>
      </w:r>
    </w:p>
    <w:p w14:paraId="1D371265" w14:textId="41C57DC4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w/w przypadkach Zamawiający ma prawo odstąpić od umowy z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Wykonawcą w trybie natychmiastowym, przejmując w ciągu 15 dni plac budowy. W tym okresie 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W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ykonawca będzie zobowiązany do wykonania inwentaryzacji wykonanych robót w obecności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Z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amawiającego oraz do sporządzenia protokołu inwentaryzacji robót w toku na dzień odstąpienia. Ponadto Strony zobowiązane są dokonać odbioru robót w toku i robót zabezpieczających.</w:t>
      </w:r>
    </w:p>
    <w:p w14:paraId="64C97200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zobowiązany jest: zabezpieczyć przerwane </w:t>
      </w:r>
      <w:r w:rsidR="00FB567C" w:rsidRPr="00F1100A">
        <w:rPr>
          <w:rFonts w:ascii="Arial" w:eastAsia="Arial" w:hAnsi="Arial" w:cs="Arial"/>
          <w:color w:val="000000"/>
          <w:sz w:val="22"/>
          <w:szCs w:val="22"/>
        </w:rPr>
        <w:t>prace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zakresie wzajemnie uzgodnionym, sporządzić wykaz materiałów zakupionych zgodnie z dokumentacją techniczną wg stanu na dzień inwentaryzacji wraz z ważnymi atestami i zasadnością zakupu urządzeń i konstrukcji, które nie mogą być wykorzystane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.</w:t>
      </w:r>
    </w:p>
    <w:p w14:paraId="1F274484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razie odstąpienia od umowy z przyczyn, za które odpowiada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Zamawiający, Zamawiający jest zobowiązany do dokonania odbioru robót z tytułu wykonanej części umowy oraz zapłaty wynagrodzenia.</w:t>
      </w:r>
    </w:p>
    <w:p w14:paraId="407C3F9D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Odstąpienie od umowy winno nastąpić w formie pisemnej pod rygorem nieważności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>z podaniem uzasadnienia.</w:t>
      </w:r>
    </w:p>
    <w:p w14:paraId="79A144B2" w14:textId="63E2BA84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razie zaistnienia niemożliwej do przewidzenia w chwili zawarcia umowy okoliczności polegającej na nieotrzymaniu przez Zamawiającego środków finansowych na realizację przedmiotu umowy w całości lub w części, (mimo że były one przydzielone i zaplanowane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ramach planu rzeczowego Zamawiającego na rok 202</w:t>
      </w:r>
      <w:r w:rsidR="00AA3EB2">
        <w:rPr>
          <w:rFonts w:ascii="Arial" w:eastAsia="Arial" w:hAnsi="Arial" w:cs="Arial"/>
          <w:color w:val="000000"/>
          <w:sz w:val="22"/>
          <w:szCs w:val="22"/>
        </w:rPr>
        <w:t>6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), Zamawiający może od niej odstąpić w zakresie części jeszcze niewykonanej lub w całości w terminie 21 dni od powzięcia wiadomości o tej okoliczności. </w:t>
      </w:r>
    </w:p>
    <w:p w14:paraId="4C97A980" w14:textId="596808F1" w:rsidR="00B934BB" w:rsidRPr="00B934BB" w:rsidRDefault="00FC3A34" w:rsidP="00B934BB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Postanowienia niniejszej umowy nie wyłączają stosowania przez Strony przepisów Kodeksu cywilnego w zakresie odstąpienia od umowy.</w:t>
      </w:r>
    </w:p>
    <w:p w14:paraId="52AA8AFD" w14:textId="77777777" w:rsidR="00BE7D2D" w:rsidRPr="00F1100A" w:rsidRDefault="00BE7D2D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944E113" w14:textId="0BAC2AC1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CB5F4C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6</w:t>
      </w:r>
    </w:p>
    <w:p w14:paraId="727B8385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ZMIANY UMOWY</w:t>
      </w:r>
    </w:p>
    <w:p w14:paraId="4F629B05" w14:textId="145A3A3D" w:rsidR="008C36EC" w:rsidRPr="00F1100A" w:rsidRDefault="008C36EC" w:rsidP="00F02C36">
      <w:pPr>
        <w:pStyle w:val="Akapitzlist"/>
        <w:numPr>
          <w:ilvl w:val="3"/>
          <w:numId w:val="17"/>
        </w:numPr>
        <w:spacing w:line="336" w:lineRule="auto"/>
        <w:ind w:left="426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Zmiana postanowień zawartej Umowy w stosunku do treści </w:t>
      </w:r>
      <w:r w:rsidR="00F02C36" w:rsidRPr="00F1100A">
        <w:rPr>
          <w:rFonts w:ascii="Arial" w:hAnsi="Arial" w:cs="Arial"/>
          <w:sz w:val="22"/>
        </w:rPr>
        <w:t>o</w:t>
      </w:r>
      <w:r w:rsidRPr="00F1100A">
        <w:rPr>
          <w:rFonts w:ascii="Arial" w:hAnsi="Arial" w:cs="Arial"/>
          <w:sz w:val="22"/>
        </w:rPr>
        <w:t>ferty, na podstawie której dokonano wyboru Wykonawcy, możliwa jest w zakresie i na warunkach wskazanych poniżej, tj.:</w:t>
      </w:r>
    </w:p>
    <w:p w14:paraId="124BFCCF" w14:textId="3FAE5E0E" w:rsidR="002B2131" w:rsidRPr="00F1100A" w:rsidRDefault="008C36EC" w:rsidP="002B2131">
      <w:pPr>
        <w:pStyle w:val="Akapitzlist"/>
        <w:numPr>
          <w:ilvl w:val="3"/>
          <w:numId w:val="7"/>
        </w:numPr>
        <w:spacing w:after="0" w:line="336" w:lineRule="auto"/>
        <w:ind w:left="709"/>
        <w:rPr>
          <w:rFonts w:ascii="Arial" w:hAnsi="Arial" w:cs="Arial"/>
          <w:sz w:val="22"/>
          <w:u w:val="single"/>
        </w:rPr>
      </w:pPr>
      <w:r w:rsidRPr="00F1100A">
        <w:rPr>
          <w:rFonts w:ascii="Arial" w:hAnsi="Arial" w:cs="Arial"/>
          <w:sz w:val="22"/>
          <w:u w:val="single"/>
        </w:rPr>
        <w:t>Zmiany terminu realizacji Umowy:</w:t>
      </w:r>
    </w:p>
    <w:p w14:paraId="0CB29100" w14:textId="610A12F8" w:rsidR="002B2131" w:rsidRPr="00F1100A" w:rsidRDefault="008C36EC" w:rsidP="002B2131">
      <w:pPr>
        <w:pStyle w:val="Akapitzlist"/>
        <w:numPr>
          <w:ilvl w:val="1"/>
          <w:numId w:val="24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spowodowane warunkami atmosferycznymi lub terenowymi w</w:t>
      </w:r>
      <w:r w:rsidR="0035613C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287ED7C9" w14:textId="213AA39F" w:rsidR="00ED7B4B" w:rsidRPr="00F1100A" w:rsidRDefault="00ED7B4B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klęski żywiołowe</w:t>
      </w:r>
    </w:p>
    <w:p w14:paraId="006881F6" w14:textId="599EF8CB" w:rsidR="00ED7B4B" w:rsidRPr="00F1100A" w:rsidRDefault="008C36EC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wystąpienie niekorzystnych warunków atmosferycznych, uniemożliwiające prawidłowe wykonanie robót, przy czym przez niekorzystne warunki pogodowe </w:t>
      </w:r>
      <w:r w:rsidRPr="00F1100A">
        <w:rPr>
          <w:rFonts w:ascii="Arial" w:hAnsi="Arial" w:cs="Arial"/>
          <w:sz w:val="22"/>
        </w:rPr>
        <w:lastRenderedPageBreak/>
        <w:t xml:space="preserve">należy rozumieć w szczególności nadzwyczajne zjawiska pogodowe takie, jak: nawałnice, ulewne deszcze, śnieżyce, gradobicia, bardzo silne wiatry lub zbyt niskie/wysokie temperatury – uniemożliwiające wykonanie przedmiotu Umowy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ze względów technologicznych (np. prowadzenie robót budowlanych, przeprowadzenie prób i sprawdzeń, dokonywanie odbiorów), co może mieć wpływ na jakość wykonania, trwałość i zachowanie okresu rękojmi i gwarancji. </w:t>
      </w:r>
    </w:p>
    <w:p w14:paraId="5CCFD714" w14:textId="42BB71D1" w:rsidR="008C36EC" w:rsidRPr="00F1100A" w:rsidRDefault="008C36EC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odmienne od przyjętych w dokumentacji warunki geologiczne (kategoria gruntu),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czy warunki terenowe (istnienie podziemnych urządzeń, instalacji czy obiektów infrastrukturalnych),</w:t>
      </w:r>
    </w:p>
    <w:p w14:paraId="7C2E1D26" w14:textId="75E56FC9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będące następstwem okoliczności leżących po stronie Zamawiającego,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07437B55" w14:textId="6D57D803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wstrzymanie, zawieszenie robót przez Zamawiającego,</w:t>
      </w:r>
    </w:p>
    <w:p w14:paraId="42DF2AD2" w14:textId="6974579D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konieczność usunięcia błędów lub wprowadzenia zmian w dokumentacji lub innych dokumentach budowy, jeżeli konieczność ta wynika z nieprzewidzianych okoliczności, za które Wykonawca nie ponosi odpowiedzialności,</w:t>
      </w:r>
    </w:p>
    <w:p w14:paraId="067A83F3" w14:textId="706A75AC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nieterminowe przekazanie terenu budowy lub dokumentów budowy wymaganych przepisami prawa,</w:t>
      </w:r>
    </w:p>
    <w:p w14:paraId="2524A399" w14:textId="3ACBC7EA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opóźnienia w zakresie dokonywania odbiorów,</w:t>
      </w:r>
    </w:p>
    <w:p w14:paraId="09A4DF68" w14:textId="0D1D6903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jakiekolwiek opóźnienia, utrudnienia lub przeszkody spowodowane przez lub dające się przypisać Zamawiającemu,</w:t>
      </w:r>
    </w:p>
    <w:p w14:paraId="011558A3" w14:textId="170128DF" w:rsidR="001E15D3" w:rsidRPr="00F1100A" w:rsidRDefault="008C36EC" w:rsidP="0035613C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będące  następstwem działania organów administracji, a w szczególności:</w:t>
      </w:r>
    </w:p>
    <w:p w14:paraId="50EACCEF" w14:textId="712C3700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przekroczenie określonych przez prawo terminów wydawania przez organy decyzji, zezwoleń</w:t>
      </w:r>
      <w:r w:rsidR="00F02C36" w:rsidRPr="00F1100A">
        <w:rPr>
          <w:rFonts w:ascii="Arial" w:hAnsi="Arial" w:cs="Arial"/>
          <w:sz w:val="22"/>
        </w:rPr>
        <w:t>;</w:t>
      </w:r>
    </w:p>
    <w:p w14:paraId="5AC4DFC3" w14:textId="5B91EB06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odmowa wydania przez organy administracji wymaganych decyzji, zezwoleń, uzgodnień będących wynikiem błędów w dokumentacji </w:t>
      </w:r>
      <w:r w:rsidR="00F02C36" w:rsidRPr="00F1100A">
        <w:rPr>
          <w:rFonts w:ascii="Arial" w:hAnsi="Arial" w:cs="Arial"/>
          <w:sz w:val="22"/>
        </w:rPr>
        <w:t>;</w:t>
      </w:r>
    </w:p>
    <w:p w14:paraId="4DC92E1B" w14:textId="633A2D00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konieczności modyfikacji umowy w związku ze zmianą wytycznych dotyczących realizacji projektu, w ramach którego finansowana jest umowa</w:t>
      </w:r>
      <w:r w:rsidR="00F02C36" w:rsidRPr="00F1100A">
        <w:rPr>
          <w:rFonts w:ascii="Arial" w:hAnsi="Arial" w:cs="Arial"/>
          <w:sz w:val="22"/>
        </w:rPr>
        <w:t>;</w:t>
      </w:r>
    </w:p>
    <w:p w14:paraId="39FA9BB9" w14:textId="4B0A5931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przepisów prawa Unii Europejskiej lub prawa krajowego, co powoduje konieczność dostosowania dokumentacji do zmiany przepisów, które nastąpiły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trakcie realizacji zamówienia</w:t>
      </w:r>
      <w:r w:rsidR="00F02C36" w:rsidRPr="00F1100A">
        <w:rPr>
          <w:rFonts w:ascii="Arial" w:hAnsi="Arial" w:cs="Arial"/>
          <w:sz w:val="22"/>
        </w:rPr>
        <w:t>;</w:t>
      </w:r>
    </w:p>
    <w:p w14:paraId="3C9455EF" w14:textId="4F870422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w dokumentacji</w:t>
      </w:r>
      <w:r w:rsidR="00F02C36" w:rsidRPr="00F1100A">
        <w:rPr>
          <w:rFonts w:ascii="Arial" w:hAnsi="Arial" w:cs="Arial"/>
          <w:sz w:val="22"/>
        </w:rPr>
        <w:t xml:space="preserve"> (przedmiar robót i </w:t>
      </w:r>
      <w:proofErr w:type="spellStart"/>
      <w:r w:rsidR="00F02C36" w:rsidRPr="00F1100A">
        <w:rPr>
          <w:rFonts w:ascii="Arial" w:hAnsi="Arial" w:cs="Arial"/>
          <w:sz w:val="22"/>
        </w:rPr>
        <w:t>STWiOR</w:t>
      </w:r>
      <w:proofErr w:type="spellEnd"/>
      <w:r w:rsidR="00F02C36" w:rsidRPr="00F1100A">
        <w:rPr>
          <w:rFonts w:ascii="Arial" w:hAnsi="Arial" w:cs="Arial"/>
          <w:sz w:val="22"/>
        </w:rPr>
        <w:t>)</w:t>
      </w:r>
      <w:r w:rsidRPr="00F1100A">
        <w:rPr>
          <w:rFonts w:ascii="Arial" w:hAnsi="Arial" w:cs="Arial"/>
          <w:sz w:val="22"/>
        </w:rPr>
        <w:t>, w szczególności:</w:t>
      </w:r>
    </w:p>
    <w:p w14:paraId="2DA2BA1A" w14:textId="27236E20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istotnych i nieistotnych zmian w dokumentacji, których zaistnienie zostało spowodowane sytuacją niemożliwą do przewidzenia na etapie sporządzania dokumentacji, a jednocześnie potrzeba ich wykonania powoduje wstrzymanie realizacji przez Wykonawcę, co pociąga za sobą przesunięcie terminu zakończenia realizacji zamówienia,</w:t>
      </w:r>
    </w:p>
    <w:p w14:paraId="56CA460B" w14:textId="3BAC281A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wady dokumentacji</w:t>
      </w:r>
      <w:r w:rsidR="001E15D3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– zmiany te są konieczne i niezależne od woli Stron,</w:t>
      </w:r>
    </w:p>
    <w:p w14:paraId="28EE0298" w14:textId="2C0A323F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 xml:space="preserve">zmiany ilości robót budowlanych, usług lub dostaw w stosunku do przedmiaru,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pod warunkiem, że wynikają one z dokumentacji i zasad wiedzy technicznej,</w:t>
      </w:r>
    </w:p>
    <w:p w14:paraId="4DE63897" w14:textId="4A63BC38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 wyniku zaistnienia okoliczności wymienionych w </w:t>
      </w:r>
      <w:r w:rsidR="00F02C36" w:rsidRPr="00F1100A">
        <w:rPr>
          <w:rFonts w:ascii="Arial" w:hAnsi="Arial" w:cs="Arial"/>
          <w:sz w:val="22"/>
        </w:rPr>
        <w:t>ust</w:t>
      </w:r>
      <w:r w:rsidRPr="00F1100A">
        <w:rPr>
          <w:rFonts w:ascii="Arial" w:hAnsi="Arial" w:cs="Arial"/>
          <w:sz w:val="22"/>
        </w:rPr>
        <w:t>. 2 pkt 1 poniżej</w:t>
      </w:r>
      <w:r w:rsidR="00F02C36" w:rsidRPr="00F1100A">
        <w:rPr>
          <w:rFonts w:ascii="Arial" w:hAnsi="Arial" w:cs="Arial"/>
          <w:sz w:val="22"/>
        </w:rPr>
        <w:t>;</w:t>
      </w:r>
    </w:p>
    <w:p w14:paraId="4D453BAF" w14:textId="17BCC978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Inne przyczyny zewnętrzne spowodowane następującymi okolicznościami,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2596D8F3" w14:textId="2A11D647" w:rsidR="008C36EC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konieczności wykonania robót nie przewidzianych w przetargu, a polegających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na podniesieniu warunków użytkowych obiektu, zmianie funkcji, podniesienia jakości wykończenia lub wyposażenia, wprowadzeniu zmian polegających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obniżeniu kosztu obiektu budowlanego,</w:t>
      </w:r>
    </w:p>
    <w:p w14:paraId="270D9D9F" w14:textId="51DB468E" w:rsidR="008C36EC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konieczności wykonania innych robót (zamiennych),</w:t>
      </w:r>
    </w:p>
    <w:p w14:paraId="321D9B0D" w14:textId="31B489F8" w:rsidR="00437DF2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zmiany sposobu wykonania przedmiotu umowy na skutek wystąpienia okoliczności przewidzianych w </w:t>
      </w:r>
      <w:r w:rsidR="00F02C36" w:rsidRPr="00F1100A">
        <w:rPr>
          <w:rFonts w:ascii="Arial" w:hAnsi="Arial" w:cs="Arial"/>
          <w:sz w:val="22"/>
        </w:rPr>
        <w:t>ust.</w:t>
      </w:r>
      <w:r w:rsidRPr="00F1100A">
        <w:rPr>
          <w:rFonts w:ascii="Arial" w:hAnsi="Arial" w:cs="Arial"/>
          <w:sz w:val="22"/>
        </w:rPr>
        <w:t xml:space="preserve"> 2</w:t>
      </w:r>
      <w:r w:rsidR="00437DF2" w:rsidRPr="00F1100A">
        <w:rPr>
          <w:rFonts w:ascii="Arial" w:hAnsi="Arial" w:cs="Arial"/>
          <w:sz w:val="22"/>
        </w:rPr>
        <w:t>;</w:t>
      </w:r>
    </w:p>
    <w:p w14:paraId="748B0044" w14:textId="3A525E16" w:rsidR="00437DF2" w:rsidRPr="00F1100A" w:rsidRDefault="00437DF2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awarii na terenie budowy, za którą odpowiedzialności nie ponosi Wykonawca, skutkującej koniecznością wstrzymania wykonania przedmiotu Umowy przez Wykonawcę.</w:t>
      </w:r>
    </w:p>
    <w:p w14:paraId="41EF0CEE" w14:textId="4B5A519C" w:rsidR="008C36EC" w:rsidRPr="00F1100A" w:rsidRDefault="001E15D3" w:rsidP="002B2131">
      <w:pPr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- </w:t>
      </w:r>
      <w:r w:rsidR="008C36EC" w:rsidRPr="00F1100A">
        <w:rPr>
          <w:rFonts w:ascii="Arial" w:hAnsi="Arial" w:cs="Arial"/>
          <w:sz w:val="22"/>
          <w:szCs w:val="22"/>
        </w:rPr>
        <w:t xml:space="preserve">W przypadku wystąpienia którejkolwiek z ww. okoliczności termin wykonania Umowy określony w § </w:t>
      </w:r>
      <w:r w:rsidRPr="00F1100A">
        <w:rPr>
          <w:rFonts w:ascii="Arial" w:hAnsi="Arial" w:cs="Arial"/>
          <w:sz w:val="22"/>
          <w:szCs w:val="22"/>
        </w:rPr>
        <w:t>9</w:t>
      </w:r>
      <w:r w:rsidR="008C36EC" w:rsidRPr="00F1100A">
        <w:rPr>
          <w:rFonts w:ascii="Arial" w:hAnsi="Arial" w:cs="Arial"/>
          <w:sz w:val="22"/>
          <w:szCs w:val="22"/>
        </w:rPr>
        <w:t xml:space="preserve"> ust. 1 Umowy może ulec odpowiedniemu przedłużeniu o czas niezbędny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="008C36EC" w:rsidRPr="00F1100A">
        <w:rPr>
          <w:rFonts w:ascii="Arial" w:hAnsi="Arial" w:cs="Arial"/>
          <w:sz w:val="22"/>
          <w:szCs w:val="22"/>
        </w:rPr>
        <w:t xml:space="preserve">do zakończenia wykonywania jej przedmiotu w sposób należyty, nie dłużej jednak niż o okres trwania tych okoliczności i tylko w przypadku, gdy nie były one następstwem okoliczności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="008C36EC" w:rsidRPr="00F1100A">
        <w:rPr>
          <w:rFonts w:ascii="Arial" w:hAnsi="Arial" w:cs="Arial"/>
          <w:sz w:val="22"/>
          <w:szCs w:val="22"/>
        </w:rPr>
        <w:t>za które odpowiada Wykonawca.</w:t>
      </w:r>
    </w:p>
    <w:p w14:paraId="0ACFD5AA" w14:textId="644F620D" w:rsidR="008C36EC" w:rsidRPr="00F1100A" w:rsidRDefault="008C36EC" w:rsidP="001E15D3">
      <w:pPr>
        <w:pStyle w:val="Akapitzlist"/>
        <w:numPr>
          <w:ilvl w:val="0"/>
          <w:numId w:val="7"/>
        </w:numPr>
        <w:spacing w:line="336" w:lineRule="auto"/>
        <w:rPr>
          <w:rFonts w:ascii="Arial" w:hAnsi="Arial" w:cs="Arial"/>
          <w:sz w:val="22"/>
          <w:u w:val="single"/>
        </w:rPr>
      </w:pPr>
      <w:r w:rsidRPr="00F1100A">
        <w:rPr>
          <w:rFonts w:ascii="Arial" w:hAnsi="Arial" w:cs="Arial"/>
          <w:sz w:val="22"/>
          <w:u w:val="single"/>
        </w:rPr>
        <w:t>Zmiany sposobu spełnienia świadczenia:</w:t>
      </w:r>
    </w:p>
    <w:p w14:paraId="7B08C5DA" w14:textId="2A4E8B06" w:rsidR="008C36EC" w:rsidRPr="00F1100A" w:rsidRDefault="008C36EC" w:rsidP="001E15D3">
      <w:pPr>
        <w:pStyle w:val="Akapitzlist"/>
        <w:numPr>
          <w:ilvl w:val="3"/>
          <w:numId w:val="7"/>
        </w:numPr>
        <w:spacing w:after="0" w:line="336" w:lineRule="auto"/>
        <w:ind w:left="709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Zmiana materiałów czy urządzeń niezbędnych do wykonania przedmiotu zamówienia.</w:t>
      </w:r>
      <w:r w:rsidR="00ED7B4B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Będą to okoliczności:</w:t>
      </w:r>
    </w:p>
    <w:p w14:paraId="1A9B4850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powodujące obniżenie kosztu ponoszonego przez Zamawiającego na eksploatację i konserwację wykonanego przedmiotu umowy,</w:t>
      </w:r>
    </w:p>
    <w:p w14:paraId="5231F250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powodujące poprawienie parametrów technicznych,</w:t>
      </w:r>
    </w:p>
    <w:p w14:paraId="6129CB51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wynikające z aktualizacji rozwiązań z uwagi na postęp technologiczny lub zmiany obowiązujących przepisów,</w:t>
      </w:r>
    </w:p>
    <w:p w14:paraId="1B69BD9E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 trakcie realizacji zamówienia nastąpiła zmiana przepisów Prawa budowlanego,</w:t>
      </w:r>
    </w:p>
    <w:p w14:paraId="429C0C0C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jakości lub innych parametrów charakterystycznych dla objętego proponowaną zmianą elementu robót budowlanych,</w:t>
      </w:r>
    </w:p>
    <w:p w14:paraId="7787044B" w14:textId="761DB5D3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stwierdzenia wad lub wprowadzenia zmian w dokumentacji, skutkujących koniecznością dokonania poprawek lub uzupełnień, których nie można było wcześniej przewidzieć,</w:t>
      </w:r>
    </w:p>
    <w:p w14:paraId="11BCAC95" w14:textId="627FD316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niedostępności na rynku materiałów lub urządzeń wskazanych w dokumentacji lub specyfikacji technicznej wykonania i odbioru robót spowodowanej zaprzestaniem produkcji lub wycofaniem z rynku tych materiałów lub urządzeń, czemu Wykonawca, pomimo zachowania należytej staranności, nie mógł zapobiec,</w:t>
      </w:r>
    </w:p>
    <w:p w14:paraId="0E358302" w14:textId="62F9B598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 xml:space="preserve">pojawienia się na rynku materiałów lub urządzeń nowszej generacji, pozwalających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zaoszczędzenie kosztów realizacji przedmiotu umowy lub kosztów eksploatacji wykonanego przedmiotu umowy, lub umożliwiających uzyskanie lepszej jakości robót,</w:t>
      </w:r>
    </w:p>
    <w:p w14:paraId="35EFA404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pojawienia się nowszej technologii wykonania zaprojektowanych robót, pozwalającej na zaoszczędzenie czasu realizacji przedmiotu umowy lub kosztów wykonywanych prac, jak również kosztów eksploatacji wykonanego przedmiotu umowy,</w:t>
      </w:r>
    </w:p>
    <w:p w14:paraId="45740173" w14:textId="71B8DC81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celowości lub konieczności zrealizowania przedmiotu umowy przy zastosowaniu innych rozwiązań technicznych/technologicznych niż wskazane w dokumentacji lub specyfikacji technicznej wykonania i odbioru robót, wynikającej z okoliczności, których nie można było przewidzieć,</w:t>
      </w:r>
    </w:p>
    <w:p w14:paraId="0E686402" w14:textId="4DBD497B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warunków terenowych odbiegających w sposób istotny od przyjętych w dokumentacji, w szczególności braku zinwentaryzowania obiektów budowlanych lub zinwentaryzowania obiektów budowlanych w sposób wadliwy,</w:t>
      </w:r>
    </w:p>
    <w:p w14:paraId="55D1624A" w14:textId="791608C1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podjęcia przez osoby trzecie działań uniemożliwiających lub utrudniających wykonanie przedmiotu Umowy w sposób przewidziany w dokumentacji </w:t>
      </w:r>
      <w:r w:rsidR="006D5C57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lub w</w:t>
      </w:r>
      <w:r w:rsidR="008575B4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specyfikacji technicznej wykonania i odbioru robót, które to działania nie są konsekwencją winy którejkolwiek ze Stron Umowy,</w:t>
      </w:r>
    </w:p>
    <w:p w14:paraId="5CB4883F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w kolejności i terminach wykonania robót budowlanych,</w:t>
      </w:r>
    </w:p>
    <w:p w14:paraId="14DBD126" w14:textId="1C8DBBAF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poprawiające funkcje obiektu, estetykę jego wykonania, itp., a wynikające z wad dokumentacji – zmiany te są konieczne i niezależne od woli Stron,</w:t>
      </w:r>
    </w:p>
    <w:p w14:paraId="4FF366BC" w14:textId="674AED03" w:rsidR="008C36EC" w:rsidRPr="00F1100A" w:rsidRDefault="00ED7B4B" w:rsidP="008575B4">
      <w:pPr>
        <w:spacing w:line="33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- </w:t>
      </w:r>
      <w:r w:rsidR="008C36EC" w:rsidRPr="00F1100A">
        <w:rPr>
          <w:rFonts w:ascii="Arial" w:hAnsi="Arial" w:cs="Arial"/>
          <w:sz w:val="22"/>
          <w:szCs w:val="22"/>
        </w:rPr>
        <w:t>Wyżej wymienione zmiany będą wprowadzone wyłącznie w zakresie umożliwiającym oddanie przedmiotu umowy do użytkowania.</w:t>
      </w:r>
    </w:p>
    <w:p w14:paraId="5126377F" w14:textId="5190D1C9" w:rsidR="001E15D3" w:rsidRPr="00F1100A" w:rsidRDefault="008C36EC" w:rsidP="001E15D3">
      <w:pPr>
        <w:pStyle w:val="Akapitzlist"/>
        <w:numPr>
          <w:ilvl w:val="3"/>
          <w:numId w:val="7"/>
        </w:numPr>
        <w:spacing w:line="336" w:lineRule="auto"/>
        <w:ind w:left="709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osobowe i zmiany o charakterze podmiotowym w zakresie Wykonawcy:</w:t>
      </w:r>
    </w:p>
    <w:p w14:paraId="294D6847" w14:textId="2BD0C738" w:rsidR="00ED7B4B" w:rsidRPr="00F1100A" w:rsidRDefault="008C36EC">
      <w:pPr>
        <w:pStyle w:val="Akapitzlist"/>
        <w:numPr>
          <w:ilvl w:val="1"/>
          <w:numId w:val="59"/>
        </w:numPr>
        <w:spacing w:after="0" w:line="336" w:lineRule="auto"/>
        <w:ind w:left="993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zmiana osób, o których mowa w § </w:t>
      </w:r>
      <w:r w:rsidR="001E15D3" w:rsidRPr="00F1100A">
        <w:rPr>
          <w:rFonts w:ascii="Arial" w:hAnsi="Arial" w:cs="Arial"/>
          <w:sz w:val="22"/>
        </w:rPr>
        <w:t>8</w:t>
      </w:r>
      <w:r w:rsidRPr="00F1100A">
        <w:rPr>
          <w:rFonts w:ascii="Arial" w:hAnsi="Arial" w:cs="Arial"/>
          <w:sz w:val="22"/>
        </w:rPr>
        <w:t xml:space="preserve"> ust. </w:t>
      </w:r>
      <w:r w:rsidR="001E15D3" w:rsidRPr="00F1100A">
        <w:rPr>
          <w:rFonts w:ascii="Arial" w:hAnsi="Arial" w:cs="Arial"/>
          <w:sz w:val="22"/>
        </w:rPr>
        <w:t>3</w:t>
      </w:r>
      <w:r w:rsidRPr="00F1100A">
        <w:rPr>
          <w:rFonts w:ascii="Arial" w:hAnsi="Arial" w:cs="Arial"/>
          <w:sz w:val="22"/>
        </w:rPr>
        <w:t>,</w:t>
      </w:r>
    </w:p>
    <w:p w14:paraId="33EF9E5D" w14:textId="3B8C4E9C" w:rsidR="008C36EC" w:rsidRPr="00F1100A" w:rsidRDefault="008C36EC">
      <w:pPr>
        <w:pStyle w:val="Akapitzlist"/>
        <w:numPr>
          <w:ilvl w:val="1"/>
          <w:numId w:val="59"/>
        </w:numPr>
        <w:spacing w:after="0" w:line="336" w:lineRule="auto"/>
        <w:ind w:left="993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jeżeli po stronie Wykonawcy występują podmioty działające wspólnie (np. konsorcjum, spółka cywilna) i w trakcie realizacji Umowy wystąpią okoliczności uniemożliwiające lub utrudniające dalsze działanie wszystkim podmiotom tworzącym stronę wykonawczą, w</w:t>
      </w:r>
      <w:r w:rsidR="0035613C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 xml:space="preserve">szczególności, gdyby została ogłoszona upadłość lub otwarta została likwidacja jednego lub kilku z tych podmiotów – w takim przypadku dopuszcza się za uprzednią zgodą Zamawiającego przejęcie obowiązków Wykonawcy Umowy przez pozostałe podmioty tworzące stronę wykonawczą celem dokończenia realizacji Umowy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niezmienionych warunkach przedmiotowych:</w:t>
      </w:r>
    </w:p>
    <w:p w14:paraId="161747ED" w14:textId="36E0CF80" w:rsidR="008C36EC" w:rsidRPr="00F1100A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Zamawiający dopuszcza także zmianę wartości przedmiotu Umowy, określonej w § </w:t>
      </w:r>
      <w:r w:rsidR="001E15D3" w:rsidRPr="00F1100A">
        <w:rPr>
          <w:rFonts w:ascii="Arial" w:hAnsi="Arial" w:cs="Arial"/>
          <w:color w:val="auto"/>
          <w:sz w:val="22"/>
        </w:rPr>
        <w:t>1</w:t>
      </w:r>
      <w:r w:rsidRPr="00F1100A">
        <w:rPr>
          <w:rFonts w:ascii="Arial" w:hAnsi="Arial" w:cs="Arial"/>
          <w:color w:val="auto"/>
          <w:sz w:val="22"/>
        </w:rPr>
        <w:t xml:space="preserve"> ust.</w:t>
      </w:r>
      <w:r w:rsidR="00231B63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2 Umowy w przypadku:</w:t>
      </w:r>
    </w:p>
    <w:p w14:paraId="162F0546" w14:textId="21E4D1FC" w:rsidR="008C36EC" w:rsidRPr="00F1100A" w:rsidRDefault="008C36EC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konieczności wykonania robót budowlanych niewykraczających swym zakresem poza przedmiot Umowy, określony w § 1 ust. Umowy, których ilość jednostek przedmiarowych wskazanych przez Zamawiającego w przedmiarze robót (na podstawie którego Wykonawca sporządził kosztorys ofertowy) została zaniżona, a których wykonanie jest konieczne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do zrealizowania i oddania do użytkowania przedmiotu zamówienia,</w:t>
      </w:r>
    </w:p>
    <w:p w14:paraId="5BB662D7" w14:textId="62587661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lastRenderedPageBreak/>
        <w:t xml:space="preserve">potrzeby wykonania robót budowlanych niewykraczających swym zakresem poza przedmiot zamówienia określony w § 1 ust. 1 Umowy, które zostały pominięte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w przedmiarze robót (na podstawie którego Wykonawca sporządził kosztorys ofertowy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i dokonał wyceny robót), a których wykonanie jest konieczne do zrealizowania i oddania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do użytkowania przedmiotu zamówienia</w:t>
      </w:r>
      <w:r w:rsidR="001E15D3" w:rsidRPr="00F1100A">
        <w:rPr>
          <w:rFonts w:ascii="Arial" w:hAnsi="Arial" w:cs="Arial"/>
          <w:color w:val="auto"/>
          <w:sz w:val="22"/>
        </w:rPr>
        <w:t>;</w:t>
      </w:r>
    </w:p>
    <w:p w14:paraId="4612B82C" w14:textId="76C24C2A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wystąpienia w trakcie realizacji przedmiotu Umowy konieczności wykonania robót zamiennych w stosunku do przewidzianych w dokumentacji robót podstawowych – w</w:t>
      </w:r>
      <w:r w:rsidR="00F02C36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 xml:space="preserve">sytuacji gdy wykonanie tych robót będzie niezbędne dla prawidłowego tj. zgodnego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z zasadami wiedzy technicznej i obowiązującymi na dzień odbioru robót przepisami prawa, wykonania przedmiotu Umowy, określonego w § 1 ust. 1 Umowy,</w:t>
      </w:r>
    </w:p>
    <w:p w14:paraId="7A6923D5" w14:textId="0C1CF1EF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rezygnacji z wykonania pewnego zakresu robót przewidzianych w dokumentacji– w</w:t>
      </w:r>
      <w:r w:rsidR="00F02C36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sytuacji, gdy ich wykonanie będzie zbędne dla prawidłowego tj. zgodnego z zasadami wiedzy technicznej i obowiązującymi na dzień odbioru robót przepisami prawa wykonania przedmiotu Umowy</w:t>
      </w:r>
      <w:r w:rsidR="001E15D3" w:rsidRPr="00F1100A">
        <w:rPr>
          <w:rFonts w:ascii="Arial" w:hAnsi="Arial" w:cs="Arial"/>
          <w:sz w:val="22"/>
        </w:rPr>
        <w:t>;</w:t>
      </w:r>
    </w:p>
    <w:p w14:paraId="793CD6FD" w14:textId="4E003E76" w:rsidR="008C36EC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zawyżonej ilości jednostek przedmiarowych wskazanych przez Zamawiającego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przedmiarze robót (na podstawie którego Wykonawca sporządził kosztorys ofertowy i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dokonał wyceny robót) – w odniesieniu do rzeczywistej ilości jednostek robót wykonanych przez Wykonawcę.</w:t>
      </w:r>
    </w:p>
    <w:p w14:paraId="2E10B3CD" w14:textId="77777777" w:rsidR="008C36EC" w:rsidRPr="00F1100A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Pozostałe rodzaje zmian:</w:t>
      </w:r>
    </w:p>
    <w:p w14:paraId="51CE9E1B" w14:textId="77777777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wystąpienie „siły wyższej”. Przez „siłę wyższą” należy rozumieć wydarzenie lub okoliczność  o charakterze nadzwyczajnym, na którą Wykonawca ani Zamawiający nie mają wpływu; wystąpieniu której Wykonawca ani Zamawiający, działając racjonalnie, nie mogli zapobiec po podpisaniu Umowy; której, w przypadku jej wystąpienia, Wykonawca ani Zamawiający, działając racjonalnie, nie mogli uniknąć ani przezwyciężyć oraz która nie może być zasadniczo przypisana żadnej ze Stron Umowy;</w:t>
      </w:r>
    </w:p>
    <w:p w14:paraId="7E945B74" w14:textId="77777777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zmian powszechnie obowiązujących przepisów prawa w zakresie mającym wpływ na realizację przedmiotu Umowy,</w:t>
      </w:r>
    </w:p>
    <w:p w14:paraId="1C8575B1" w14:textId="1C450FF6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wyniknięcia rozbieżności lub niejasności w rozumieniu pojęć użytych w Umowie</w:t>
      </w:r>
      <w:r w:rsidR="00231B63" w:rsidRPr="00F1100A">
        <w:rPr>
          <w:rFonts w:ascii="Arial" w:hAnsi="Arial" w:cs="Arial"/>
          <w:color w:val="auto"/>
          <w:sz w:val="22"/>
        </w:rPr>
        <w:t xml:space="preserve"> lub OPZ</w:t>
      </w:r>
      <w:r w:rsidRPr="00F1100A">
        <w:rPr>
          <w:rFonts w:ascii="Arial" w:hAnsi="Arial" w:cs="Arial"/>
          <w:color w:val="auto"/>
          <w:sz w:val="22"/>
        </w:rPr>
        <w:t>, których nie można usunąć w inny sposób, a zmiana będzie umożliwiać usunięcie rozbieżności i doprecyzowanie Umowy w celu jednoznacznej interpretacji jej zapisów przez Strony.</w:t>
      </w:r>
    </w:p>
    <w:p w14:paraId="0655062C" w14:textId="4E391EB4" w:rsidR="00437DF2" w:rsidRPr="00F1100A" w:rsidRDefault="00437DF2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Dopuszczalne zmiany jest zmiana sposobu, terminów i zakresu przeprowadzenia odbiorów częściowych, odbioru końcowego, prób lub testów w sytuacji, gdy taka zmiana okaże się konieczna do prawidłowej oceny należytego wykonania przedmiotu zamówienia przez Wykonawcę, w szczególności gdy zmianie ulegnie technologia wykonania poszczególnych robót.</w:t>
      </w:r>
    </w:p>
    <w:p w14:paraId="6C50EB8C" w14:textId="16F0DACD" w:rsidR="008575B4" w:rsidRPr="00F1100A" w:rsidRDefault="008575B4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Dopuszczalna jest również zmiana podwykonawcy, na którego zdolnościach technicznych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lub zawodowych lub sytuacji finansowej lub ekonomicznej polegał Wykonawca, ubiegając się o zawarcie Umowy w sytuacji, gdy nie dysponuje już zasobami wskazanego w ofercie podmiotu </w:t>
      </w:r>
      <w:r w:rsidRPr="00F1100A">
        <w:rPr>
          <w:rFonts w:ascii="Arial" w:hAnsi="Arial" w:cs="Arial"/>
          <w:sz w:val="22"/>
        </w:rPr>
        <w:lastRenderedPageBreak/>
        <w:t>– jeżeli wykaże on, że zastępujący podmiot lub wykonawca samodzielnie spełnia określone w dokumentach zamówienia warunki udziału w postępowaniu.</w:t>
      </w:r>
    </w:p>
    <w:p w14:paraId="4700C737" w14:textId="7B23D26A" w:rsidR="008C36EC" w:rsidRPr="000A5E0E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Zamawiający przewiduje także możliwość dokonania zmian i uzupełnień w Umowie,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które nie stanowią istotnej zmiany niniejszej Umowy w stosunku do treści oferty, na podstawie której dokonano wyboru Wykonawcy, z tym zastrzeżeniem, iż zmiany te wymagają zgody Wykonawcy i nie powinny w szczególności naruszać zasad uczciwej konkurencji i równego </w:t>
      </w:r>
      <w:r w:rsidRPr="000A5E0E">
        <w:rPr>
          <w:rFonts w:ascii="Arial" w:hAnsi="Arial" w:cs="Arial"/>
          <w:sz w:val="22"/>
        </w:rPr>
        <w:t>traktowania wykonawców oraz modyfikować zakresu i przedmiotu zamówienia oraz jego warunków i treści oferty.</w:t>
      </w:r>
    </w:p>
    <w:p w14:paraId="7C1078B7" w14:textId="77777777" w:rsidR="000A5E0E" w:rsidRPr="000A5E0E" w:rsidRDefault="000A5E0E" w:rsidP="000A5E0E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Wysokość wynagrodzenia ze względu na zmianę przedmiotu Umowy zostanie ustalona na podstawie kosztorysu złożonego przez Wykonawcę do Umowy. Jeżeli nie jest możliwe ustalenie zmiany wysokości wynagrodzenia zgodnie z powyższym, w szczególności rodzaje robót lub materiałów nie występują w kosztorysie lub z innych przyczyn ustalenie wysokości wynagrodzenia nie jest możliwe, wynagrodzenie jest ustalone na podstawie kosztorysu dodatkowego Wykonawcy, który zostanie przygotowany zgodnie z poniższymi zasadami: </w:t>
      </w:r>
    </w:p>
    <w:p w14:paraId="1EF40C7A" w14:textId="267B82F3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ceny jednostkowe będą odzwierciedlać realną wartość robót z uwzględnieniem zysku nie wyższego niż 10%, </w:t>
      </w:r>
    </w:p>
    <w:p w14:paraId="138F71E0" w14:textId="6B5B6430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ceny jednostkowe będą nie wyższe niż ceny rynkowe odpowiadające zakresowi robót lub zmienianych materiałów, </w:t>
      </w:r>
    </w:p>
    <w:p w14:paraId="011051C8" w14:textId="69B3EA0D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kosztorys będzie uwzględniać ceny nie wyższe niż ceny jednostkowe wynikające </w:t>
      </w:r>
      <w:r w:rsidR="00D12796">
        <w:rPr>
          <w:rFonts w:ascii="Arial" w:hAnsi="Arial" w:cs="Arial"/>
          <w:sz w:val="22"/>
        </w:rPr>
        <w:br/>
      </w:r>
      <w:r w:rsidRPr="000A5E0E">
        <w:rPr>
          <w:rFonts w:ascii="Arial" w:hAnsi="Arial" w:cs="Arial"/>
          <w:sz w:val="22"/>
        </w:rPr>
        <w:t>z</w:t>
      </w:r>
      <w:r w:rsidR="00D12796">
        <w:rPr>
          <w:rFonts w:ascii="Arial" w:hAnsi="Arial" w:cs="Arial"/>
          <w:sz w:val="22"/>
        </w:rPr>
        <w:t xml:space="preserve"> </w:t>
      </w:r>
      <w:r w:rsidRPr="000A5E0E">
        <w:rPr>
          <w:rFonts w:ascii="Arial" w:hAnsi="Arial" w:cs="Arial"/>
          <w:sz w:val="22"/>
        </w:rPr>
        <w:t xml:space="preserve">ogólnie dostępnych cenników, np. SEKOCENBUD. </w:t>
      </w:r>
    </w:p>
    <w:p w14:paraId="676BCB34" w14:textId="3626E830" w:rsidR="000A5E0E" w:rsidRPr="000A5E0E" w:rsidRDefault="000A5E0E" w:rsidP="000A5E0E">
      <w:pPr>
        <w:spacing w:line="336" w:lineRule="auto"/>
        <w:ind w:left="567"/>
        <w:jc w:val="both"/>
        <w:rPr>
          <w:rFonts w:ascii="Arial" w:hAnsi="Arial" w:cs="Arial"/>
          <w:i/>
          <w:iCs/>
          <w:sz w:val="22"/>
        </w:rPr>
      </w:pPr>
      <w:r w:rsidRPr="000A5E0E">
        <w:rPr>
          <w:rFonts w:ascii="Arial" w:hAnsi="Arial" w:cs="Arial"/>
          <w:i/>
          <w:iCs/>
          <w:sz w:val="22"/>
        </w:rPr>
        <w:t xml:space="preserve">Zamawiający może wnieść zastrzeżenia do kosztorysu dodatkowego Wykonawcy, do których Wykonawca powinien ustosunkować się w terminie 7 dni od dnia przekazania uwag przez Zamawiającego. W razie sporu Stron co do wysokości wynagrodzenia, Strony mogą powołać niezależnego kosztorysanta, który dokona wyceny zakresu robót i materiałów </w:t>
      </w:r>
      <w:r w:rsidR="00D12796">
        <w:rPr>
          <w:rFonts w:ascii="Arial" w:hAnsi="Arial" w:cs="Arial"/>
          <w:i/>
          <w:iCs/>
          <w:sz w:val="22"/>
        </w:rPr>
        <w:br/>
      </w:r>
      <w:r w:rsidRPr="000A5E0E">
        <w:rPr>
          <w:rFonts w:ascii="Arial" w:hAnsi="Arial" w:cs="Arial"/>
          <w:i/>
          <w:iCs/>
          <w:sz w:val="22"/>
        </w:rPr>
        <w:t xml:space="preserve">z zastrzeżeniem, że wycena odbędzie się z zachowaniem zasad przewidzianych w pkt 8 powyżej. Koszt wynagrodzenia kosztorysanta ponosi Wykonawca. </w:t>
      </w:r>
    </w:p>
    <w:p w14:paraId="162AF88C" w14:textId="77777777" w:rsidR="008575B4" w:rsidRPr="00F1100A" w:rsidRDefault="008C36EC" w:rsidP="008575B4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Warunkiem wprowadzenia istotnych zmian w Umowie jest pisemny wniosek o zmianę Umowy (zawarcie aneksu) złożony przez Wykonawcę oraz zgoda Zamawiającego</w:t>
      </w:r>
      <w:r w:rsidR="00231B63" w:rsidRPr="00F1100A">
        <w:rPr>
          <w:rFonts w:ascii="Arial" w:hAnsi="Arial" w:cs="Arial"/>
          <w:sz w:val="22"/>
        </w:rPr>
        <w:t xml:space="preserve"> zgodnie z procedurą zmiany umowy określoną w </w:t>
      </w:r>
      <w:r w:rsidR="00231B63" w:rsidRPr="00F1100A">
        <w:rPr>
          <w:rFonts w:ascii="Arial" w:eastAsia="Arial" w:hAnsi="Arial" w:cs="Arial"/>
          <w:bCs/>
          <w:sz w:val="22"/>
        </w:rPr>
        <w:t>§</w:t>
      </w:r>
      <w:r w:rsidR="008575B4" w:rsidRPr="00F1100A">
        <w:rPr>
          <w:rFonts w:ascii="Arial" w:hAnsi="Arial" w:cs="Arial"/>
          <w:sz w:val="22"/>
        </w:rPr>
        <w:t>16</w:t>
      </w:r>
      <w:r w:rsidRPr="00F1100A">
        <w:rPr>
          <w:rFonts w:ascii="Arial" w:hAnsi="Arial" w:cs="Arial"/>
          <w:sz w:val="22"/>
        </w:rPr>
        <w:t>.</w:t>
      </w:r>
    </w:p>
    <w:p w14:paraId="39CE8289" w14:textId="072E0045" w:rsidR="00BB38F5" w:rsidRPr="00B934BB" w:rsidRDefault="00FC3A34" w:rsidP="00B934BB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eastAsia="Arial" w:hAnsi="Arial" w:cs="Arial"/>
          <w:sz w:val="22"/>
        </w:rPr>
        <w:t>Zamawiający przewiduje możliwość zmiany wartości umowy spowodowanej zmianą stawki podatku od towaru i usług (VAT).</w:t>
      </w:r>
    </w:p>
    <w:p w14:paraId="292A24E1" w14:textId="77777777" w:rsidR="00BE7D2D" w:rsidRPr="006A5B46" w:rsidRDefault="00BE7D2D" w:rsidP="006A5B46">
      <w:pPr>
        <w:spacing w:line="336" w:lineRule="auto"/>
        <w:rPr>
          <w:rFonts w:ascii="Arial" w:hAnsi="Arial" w:cs="Arial"/>
          <w:sz w:val="22"/>
        </w:rPr>
      </w:pPr>
    </w:p>
    <w:p w14:paraId="2F3DDD40" w14:textId="431F231D" w:rsidR="007E7752" w:rsidRPr="00F1100A" w:rsidRDefault="007E7752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bookmarkStart w:id="11" w:name="_Hlk210739179"/>
      <w:r w:rsidRPr="00F1100A">
        <w:rPr>
          <w:rFonts w:ascii="Arial" w:hAnsi="Arial" w:cs="Arial"/>
          <w:b/>
          <w:sz w:val="22"/>
          <w:szCs w:val="22"/>
        </w:rPr>
        <w:t>§ 1</w:t>
      </w:r>
      <w:r w:rsidR="003D4BC0">
        <w:rPr>
          <w:rFonts w:ascii="Arial" w:hAnsi="Arial" w:cs="Arial"/>
          <w:b/>
          <w:sz w:val="22"/>
          <w:szCs w:val="22"/>
        </w:rPr>
        <w:t>7</w:t>
      </w:r>
    </w:p>
    <w:p w14:paraId="735DA269" w14:textId="77777777" w:rsidR="007E7752" w:rsidRPr="00F1100A" w:rsidRDefault="007E7752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PROCEDURA ZMIANY UMOWY</w:t>
      </w:r>
    </w:p>
    <w:p w14:paraId="6A2C7EE4" w14:textId="260DC1C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Umowa może zostać zmieniona w sytuacji wystąpienia okoliczności </w:t>
      </w:r>
      <w:r w:rsidRPr="002F77A8">
        <w:rPr>
          <w:rFonts w:ascii="Arial" w:hAnsi="Arial" w:cs="Arial"/>
          <w:color w:val="auto"/>
          <w:sz w:val="22"/>
        </w:rPr>
        <w:t>wskazanych w § 1</w:t>
      </w:r>
      <w:r w:rsidR="00DF18F9" w:rsidRPr="002F77A8">
        <w:rPr>
          <w:rFonts w:ascii="Arial" w:hAnsi="Arial" w:cs="Arial"/>
          <w:color w:val="auto"/>
          <w:sz w:val="22"/>
        </w:rPr>
        <w:t>4</w:t>
      </w:r>
      <w:r w:rsidRPr="00F1100A">
        <w:rPr>
          <w:rFonts w:ascii="Arial" w:hAnsi="Arial" w:cs="Arial"/>
          <w:color w:val="auto"/>
          <w:sz w:val="22"/>
        </w:rPr>
        <w:t xml:space="preserve"> Umowy lub jeżeli zmiana jest dopuszczalna na podstawie przepisów Ustawy. </w:t>
      </w:r>
    </w:p>
    <w:p w14:paraId="480CEEA2" w14:textId="71E261A6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lastRenderedPageBreak/>
        <w:t>Każda ze Stron Umowy może zawnioskować o jej zmianę. W celu dokonania zmiany Umowy Strona o to wnioskująca zobowiązana jest do złożenia drugiej Stronie propozycji zmiany w</w:t>
      </w:r>
      <w:r w:rsidR="000C400C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terminie 7 dni od dnia zaistnienia okoliczności będących podstawą zmiany.</w:t>
      </w:r>
    </w:p>
    <w:p w14:paraId="332B95B8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Wniosek o zmianę Umowy powinien zawierać co najmniej:</w:t>
      </w:r>
    </w:p>
    <w:p w14:paraId="2A1B77A8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 zakres proponowanej zmiany,</w:t>
      </w:r>
    </w:p>
    <w:p w14:paraId="7ACA2A44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opis okoliczności faktycznych uprawniających do dokonania zmiany,</w:t>
      </w:r>
    </w:p>
    <w:p w14:paraId="38C4626C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podstawę dokonania zmiany, to jest podstawę prawną wynikającą z przepisów Ustawy lub postanowień Umowy,</w:t>
      </w:r>
    </w:p>
    <w:p w14:paraId="61009C7A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informacje i dowody potwierdzające, że zostały spełnione okoliczności uzasadniające dokonanie zmiany Umowy.</w:t>
      </w:r>
    </w:p>
    <w:p w14:paraId="6F7FECF4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Dowodami, o których mowa w ust 3 pkt. 4 powyżej, są wszelkie dokumenty, które uzasadniają dokonanie proponowanej zmiany, w tym w szczególności:</w:t>
      </w:r>
    </w:p>
    <w:p w14:paraId="19B2376B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przedmiotu Umowy:</w:t>
      </w:r>
    </w:p>
    <w:p w14:paraId="6504B133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orzeczenie sądu powszechnego lub administracyjnego, a także decyzja organu administracji publicznej skutkujące koniecznością dokonania zmiany przedmiotu Umowy;</w:t>
      </w:r>
    </w:p>
    <w:p w14:paraId="000EED9D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wady lub nieścisłości opisu przedmiotu zamówienia;</w:t>
      </w:r>
    </w:p>
    <w:p w14:paraId="57BE4BB8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analiza rynku potwierdzająca brak lub istotne ograniczenie dostępności materiałów, surowców, produktów lub sprzętu niezbędnych do wykonania Umowy;</w:t>
      </w:r>
    </w:p>
    <w:p w14:paraId="3A6BA7B7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obiektywne trudności w uzyskaniu materiałów, surowców, produktów lub sprzętu niezbędnych do wykonania Umowy, taki jak w szczególności oferty lub korespondencja z podmiotem trzecim (np. dystrybutorem, producentem, dostawcą, usługodawcą);</w:t>
      </w:r>
    </w:p>
    <w:p w14:paraId="4F0DDEBD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zmiany w strukturze organizacyjnej Zamawiającego.</w:t>
      </w:r>
    </w:p>
    <w:p w14:paraId="6226C888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terminu wykonania Umowy lub poszczególnych świadczeń:</w:t>
      </w:r>
    </w:p>
    <w:p w14:paraId="04E7FB60" w14:textId="46C5BED3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wniosek o wydanie orzeczenia, decyzji, opinii, dokonanie uzgodnień itp., wraz z orzeczeniem, decyzją organu lub urzędową notatką służbową, lub innym dokumentem określającym szczególne wymogi dotyczące realizacji umowy (np.</w:t>
      </w:r>
      <w:r w:rsidR="000C400C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wytyczne gestorów sieci), które potwierdzają wystąpienie opóźnienia,</w:t>
      </w:r>
    </w:p>
    <w:p w14:paraId="52A34FEA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istnienie lub zgłoszenie roszczeń osób trzecich wpływających na termin realizacji Umowy lub poszczególnych świadczeń – orzeczenie sądu powszechnego lub administracyjnego, a także decyzja organu administracji publicznej skutkujące wstrzymaniem realizacji Umowy lub poszczególnych świadczeń,</w:t>
      </w:r>
    </w:p>
    <w:p w14:paraId="5E3DAD21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raport meteorologiczny za odpowiedni okres, w którym wystąpiły warunki atmosferyczne skutkujące opóźnieniem realizacji Umowy lub poszczególnych świadczeń,</w:t>
      </w:r>
    </w:p>
    <w:p w14:paraId="7F27C51E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wystąpienie opóźnień w realizacji innych przedsięwzięć, które wpływają na termin realizacji Umowy lub poszczególnych świadczeń – dokument potwierdzający wystąpienie okoliczności, których Strony nie mogły przewidzieć przed </w:t>
      </w:r>
      <w:r w:rsidRPr="00F1100A">
        <w:rPr>
          <w:rFonts w:ascii="Arial" w:hAnsi="Arial" w:cs="Arial"/>
          <w:color w:val="auto"/>
          <w:sz w:val="22"/>
        </w:rPr>
        <w:lastRenderedPageBreak/>
        <w:t>zawarciem Umowy, a które wpływają na termin wykonania Umowy lub poszczególnych świadczeń,</w:t>
      </w:r>
    </w:p>
    <w:p w14:paraId="33C212F3" w14:textId="77777777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potwierdzający, że dokonanie zmian przedmiotu Umowy ma wpływ na termin wykonania Umowy lub poszczególnych świadczeń, </w:t>
      </w:r>
    </w:p>
    <w:p w14:paraId="375DC247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wynagrodzenia:</w:t>
      </w:r>
    </w:p>
    <w:p w14:paraId="22F2FB02" w14:textId="77777777" w:rsidR="007E7752" w:rsidRPr="00F1100A" w:rsidRDefault="007E7752">
      <w:pPr>
        <w:pStyle w:val="Akapitzlist"/>
        <w:numPr>
          <w:ilvl w:val="0"/>
          <w:numId w:val="50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zmianę kosztu Wykonawcy wynikającą ze zmiany przedmiotu lub terminu wykonania Umowy </w:t>
      </w:r>
    </w:p>
    <w:p w14:paraId="5E942DB4" w14:textId="77777777" w:rsidR="007E7752" w:rsidRPr="00F1100A" w:rsidRDefault="007E7752">
      <w:pPr>
        <w:pStyle w:val="Akapitzlist"/>
        <w:numPr>
          <w:ilvl w:val="0"/>
          <w:numId w:val="50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konieczność uiszczenia dodatkowych danin publicznoprawnych, opłat administracyjnych, sądowych itp., które muszą zostać poniesione przez Wykonawcę w związku ze zmianą Umowy,</w:t>
      </w:r>
    </w:p>
    <w:p w14:paraId="75AA3225" w14:textId="284C3315" w:rsidR="007E7752" w:rsidRPr="00F1100A" w:rsidRDefault="007E7752">
      <w:pPr>
        <w:pStyle w:val="Akapitzlist"/>
        <w:numPr>
          <w:ilvl w:val="3"/>
          <w:numId w:val="45"/>
        </w:numPr>
        <w:tabs>
          <w:tab w:val="clear" w:pos="0"/>
        </w:tabs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Strona wnioskująca o zmianę terminu wykonania Umowy lub poszczególnych świadczeń zobowiązana jest do wykazania, że ze względu na zaistniałe okoliczności – uprawniające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do dokonania zmiany – dochowanie pierwotnego terminu jest niemożliwe. </w:t>
      </w:r>
    </w:p>
    <w:p w14:paraId="1D52BAE4" w14:textId="0E5068CD" w:rsidR="007E7752" w:rsidRPr="00F1100A" w:rsidRDefault="007E7752">
      <w:pPr>
        <w:pStyle w:val="Akapitzlist"/>
        <w:numPr>
          <w:ilvl w:val="3"/>
          <w:numId w:val="45"/>
        </w:numPr>
        <w:tabs>
          <w:tab w:val="clear" w:pos="0"/>
        </w:tabs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W przypadku złożenia wniosku o zmianę druga Strona jest zobowiązana w terminie 10 dni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od dnia otrzymania wniosku do ustosunkowania się do niego. Przede wszystkim druga Strona może:</w:t>
      </w:r>
    </w:p>
    <w:p w14:paraId="09D883A4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zaakceptować wniosek o zmianę,</w:t>
      </w:r>
    </w:p>
    <w:p w14:paraId="523ED0A4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wezwać Stronę wnioskującą o zmianę do uzupełnienia wniosku lub przedstawienia dodatkowych wyjaśnień wraz ze stosownym uzasadnieniem takiego wezwania,</w:t>
      </w:r>
    </w:p>
    <w:p w14:paraId="4ED707E8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zaproponować podjęcie negocjacji treści umowy w zakresie wnioskowanej zmiany,</w:t>
      </w:r>
    </w:p>
    <w:p w14:paraId="2A573170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odrzucić wniosek o zmianę. Odrzucenie wniosku o zmianę powinno zawierać uzasadnienie.</w:t>
      </w:r>
    </w:p>
    <w:p w14:paraId="6E106D93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Zmiana Umowy wymaga formy pisemnej pod rygorem nieważności.</w:t>
      </w:r>
    </w:p>
    <w:p w14:paraId="62F91DCB" w14:textId="317264DE" w:rsidR="00C46358" w:rsidRPr="00C46358" w:rsidRDefault="007E7752" w:rsidP="00C46358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 negocjacji treści zmiany umowy Strony sporządzają notatkę przedstawiającą przebieg spotkania i jego ustalenia.</w:t>
      </w:r>
    </w:p>
    <w:p w14:paraId="3A2F86E2" w14:textId="77777777" w:rsidR="00BE7D2D" w:rsidRDefault="00BE7D2D" w:rsidP="002B2131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14:paraId="4DFC1641" w14:textId="77777777" w:rsidR="000A5E0E" w:rsidRPr="00F1100A" w:rsidRDefault="000A5E0E" w:rsidP="002B2131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14:paraId="42728701" w14:textId="4932AF04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§</w:t>
      </w:r>
      <w:bookmarkEnd w:id="11"/>
      <w:r w:rsidRPr="00F1100A">
        <w:rPr>
          <w:rFonts w:ascii="Arial" w:eastAsia="Arial" w:hAnsi="Arial" w:cs="Arial"/>
          <w:b/>
          <w:sz w:val="22"/>
          <w:szCs w:val="22"/>
        </w:rPr>
        <w:t xml:space="preserve"> 1</w:t>
      </w:r>
      <w:r w:rsidR="003D4BC0">
        <w:rPr>
          <w:rFonts w:ascii="Arial" w:eastAsia="Arial" w:hAnsi="Arial" w:cs="Arial"/>
          <w:b/>
          <w:sz w:val="22"/>
          <w:szCs w:val="22"/>
        </w:rPr>
        <w:t>8</w:t>
      </w:r>
    </w:p>
    <w:p w14:paraId="3EB204E9" w14:textId="77777777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REGULACJE W ZAKRESIE OBOWIĄZKU ZATRUDNIENIA NA UMOWĘ O PRACĘ</w:t>
      </w:r>
    </w:p>
    <w:p w14:paraId="4E73266D" w14:textId="61A98BA6" w:rsidR="00C6337B" w:rsidRPr="00F1100A" w:rsidRDefault="00FC3A34">
      <w:pPr>
        <w:pStyle w:val="Normalny1"/>
        <w:numPr>
          <w:ilvl w:val="0"/>
          <w:numId w:val="27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Stosownie do treści art. 95 ust. 1 ustawy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Zamawiający, wymaga zatrudnienia </w:t>
      </w:r>
      <w:r w:rsidR="00BF5D50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przez Wykonawcę lub Podwykonawców na podstawie umowy o pracę osób wykonujących czynności przy realizacji niniejszej umowy, polegające na wykonywaniu pracy w sposób określony w art. 22 § 1 ustawy z dnia 26 cz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erwca 1974 roku – Kodeks Pracy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/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t.j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Dz. U. z 202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5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r.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,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poz. 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277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/. Obowiązek dotyczy również Podwykonawców.</w:t>
      </w:r>
      <w:r w:rsidR="00BF5D50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jest zobowiązany zawrzeć w umowie o podwykonawstwo stosowne zapisy zobowiązujące Podwykonawców do zatrudnienia na umowę o pracę ww. osób. </w:t>
      </w:r>
    </w:p>
    <w:p w14:paraId="3F39C295" w14:textId="2B6AA0CD" w:rsidR="00C6337B" w:rsidRPr="00F1100A" w:rsidRDefault="00FC3A34">
      <w:pPr>
        <w:pStyle w:val="Normalny1"/>
        <w:numPr>
          <w:ilvl w:val="0"/>
          <w:numId w:val="27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zobowiązuje się zatrudnić na umowę o pracę osoby bezpośrednio realizujące przedmiot zamówienia (pracowników fizycznych), co najmniej na czas realizacji umowy zawartej pomiędzy Wykonawcą, a Zamawiającym. W przypadku rozwiązania stosunku pracy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przed zakończeniem tego okresu, Wykonawca lub Podwykonawca zobowiązuje się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 niezwłocznego zatrudnienia na to miejsce innych osób. Powyższy wymóg nie dotyczy kierowników budowy, inspektorów nadzoru, osób wykonujących obsługę geodezyjną,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gdyż pełnią oni samodzielne funkcje techniczne w budownictwie w rozumieniu ustawy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z dnia 7 lipca 1994 r. Prawo budo</w:t>
      </w:r>
      <w:r w:rsidR="00A223EE" w:rsidRPr="00F1100A">
        <w:rPr>
          <w:rFonts w:ascii="Arial" w:eastAsia="Arial" w:hAnsi="Arial" w:cs="Arial"/>
          <w:sz w:val="22"/>
          <w:szCs w:val="22"/>
        </w:rPr>
        <w:t>wlane /t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j. Dz. U. z </w:t>
      </w:r>
      <w:r w:rsidR="00A223EE" w:rsidRPr="00F1100A">
        <w:rPr>
          <w:rFonts w:ascii="Arial" w:eastAsia="Arial" w:hAnsi="Arial" w:cs="Arial"/>
          <w:sz w:val="22"/>
          <w:szCs w:val="22"/>
        </w:rPr>
        <w:t>2025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 r.</w:t>
      </w:r>
      <w:r w:rsidR="00A223EE" w:rsidRPr="00F1100A">
        <w:rPr>
          <w:rFonts w:ascii="Arial" w:eastAsia="Arial" w:hAnsi="Arial" w:cs="Arial"/>
          <w:sz w:val="22"/>
          <w:szCs w:val="22"/>
        </w:rPr>
        <w:t>,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 poz. </w:t>
      </w:r>
      <w:r w:rsidR="00A223EE" w:rsidRPr="00F1100A">
        <w:rPr>
          <w:rFonts w:ascii="Arial" w:eastAsia="Arial" w:hAnsi="Arial" w:cs="Arial"/>
          <w:sz w:val="22"/>
          <w:szCs w:val="22"/>
        </w:rPr>
        <w:t>418</w:t>
      </w:r>
      <w:r w:rsidRPr="00F1100A">
        <w:rPr>
          <w:rFonts w:ascii="Arial" w:eastAsia="Arial" w:hAnsi="Arial" w:cs="Arial"/>
          <w:sz w:val="22"/>
          <w:szCs w:val="22"/>
        </w:rPr>
        <w:t xml:space="preserve">/,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 c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 xml:space="preserve">zynności przez nich wykonywane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nie polegają na wykonywaniu pracy w rozumieniu Kodeksu Pracy.</w:t>
      </w:r>
    </w:p>
    <w:p w14:paraId="25EAB528" w14:textId="77777777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 zastrzega sobie możliwość kontroli zatrudnienia przez cały okres realizacji zamówienia.</w:t>
      </w:r>
    </w:p>
    <w:p w14:paraId="38349001" w14:textId="4440A5BE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w celu weryfikacji zatrudnienia na umowę o pracę osób bezpośrednio realizujących przedmiot zamówienia (pracowników fizycznych), zobowiązany jest do przedłożenia niektórych lub wszystkich dokumentów, o których mowa w art. 438 ust. 2 ustawy </w:t>
      </w:r>
      <w:proofErr w:type="spellStart"/>
      <w:r w:rsidRPr="00F1100A">
        <w:rPr>
          <w:rFonts w:ascii="Arial" w:eastAsia="Arial" w:hAnsi="Arial" w:cs="Arial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sz w:val="22"/>
          <w:szCs w:val="22"/>
        </w:rPr>
        <w:t>, na każde żądania Zamawiającego w terminie 2 dni roboczych od wezwania.</w:t>
      </w:r>
    </w:p>
    <w:p w14:paraId="53855359" w14:textId="2B366E9C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 wymaga, aby do realizacji zamówienia zostały skierowane osoby, o których mowa §</w:t>
      </w:r>
      <w:r w:rsidR="00BF5D50" w:rsidRPr="00F1100A">
        <w:rPr>
          <w:rFonts w:ascii="Arial" w:eastAsia="Arial" w:hAnsi="Arial" w:cs="Arial"/>
          <w:sz w:val="22"/>
          <w:szCs w:val="22"/>
        </w:rPr>
        <w:t>8</w:t>
      </w:r>
      <w:r w:rsidRPr="00F1100A">
        <w:rPr>
          <w:rFonts w:ascii="Arial" w:eastAsia="Arial" w:hAnsi="Arial" w:cs="Arial"/>
          <w:sz w:val="22"/>
          <w:szCs w:val="22"/>
        </w:rPr>
        <w:t xml:space="preserve"> niniejszej umowy, jednocześnie dopuszczając możliwość zmiany ww. osób na osoby o kwalifikacjach nie gorszych niż osoby uprzednio zgłoszone.</w:t>
      </w:r>
    </w:p>
    <w:p w14:paraId="3CDB6722" w14:textId="1FF7F93A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zobowiązany jest do przedstawienia Zamawiającemu </w:t>
      </w:r>
      <w:proofErr w:type="spellStart"/>
      <w:r w:rsidRPr="00F1100A">
        <w:rPr>
          <w:rFonts w:ascii="Arial" w:eastAsia="Arial" w:hAnsi="Arial" w:cs="Arial"/>
          <w:sz w:val="22"/>
          <w:szCs w:val="22"/>
        </w:rPr>
        <w:t>najpóźniejw</w:t>
      </w:r>
      <w:proofErr w:type="spellEnd"/>
      <w:r w:rsidRPr="00F1100A">
        <w:rPr>
          <w:rFonts w:ascii="Arial" w:eastAsia="Arial" w:hAnsi="Arial" w:cs="Arial"/>
          <w:sz w:val="22"/>
          <w:szCs w:val="22"/>
        </w:rPr>
        <w:t xml:space="preserve"> ciągu 2 dni roboczych od zaistnienia zmiany zaktualizowanej listy osób zatrudnionych przy realizacji przedmiotu niniejszej umowy, z zachowaniem dotychczasowego poziomu zatrudnienia. </w:t>
      </w:r>
    </w:p>
    <w:p w14:paraId="049F219A" w14:textId="536191AF" w:rsidR="00CA12EC" w:rsidRPr="00F1100A" w:rsidRDefault="00FC3A34" w:rsidP="002306E0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Nieprzedłożenie przez Wykonawcę dokumentów, o których mowa w ust. 4 niniejszego paragrafu w terminie wskazanym przez Zamawiającego oraz zgodnie z ust. 6 będzie traktowane jako niedopełnienie obowiązku zatrudnienia pracowników na umowę o pracę oraz skutkować będzie naliczeniem kar umownych w wysokości </w:t>
      </w:r>
      <w:r w:rsidRPr="00884D13">
        <w:rPr>
          <w:rFonts w:ascii="Arial" w:eastAsia="Arial" w:hAnsi="Arial" w:cs="Arial"/>
          <w:sz w:val="22"/>
          <w:szCs w:val="22"/>
        </w:rPr>
        <w:t>określonej w §1</w:t>
      </w:r>
      <w:r w:rsidR="00DF18F9" w:rsidRPr="00884D13">
        <w:rPr>
          <w:rFonts w:ascii="Arial" w:eastAsia="Arial" w:hAnsi="Arial" w:cs="Arial"/>
          <w:sz w:val="22"/>
          <w:szCs w:val="22"/>
        </w:rPr>
        <w:t>4</w:t>
      </w:r>
      <w:r w:rsidRPr="00884D13">
        <w:rPr>
          <w:rFonts w:ascii="Arial" w:eastAsia="Arial" w:hAnsi="Arial" w:cs="Arial"/>
          <w:sz w:val="22"/>
          <w:szCs w:val="22"/>
        </w:rPr>
        <w:t xml:space="preserve"> ust. 1 pkt 9 – 10</w:t>
      </w:r>
      <w:r w:rsidRPr="00F1100A">
        <w:rPr>
          <w:rFonts w:ascii="Arial" w:eastAsia="Arial" w:hAnsi="Arial" w:cs="Arial"/>
          <w:sz w:val="22"/>
          <w:szCs w:val="22"/>
        </w:rPr>
        <w:t xml:space="preserve"> niniejszej umowy, a także zawiadomieniem Państwowej Inspekcji Pracy o podejrzeniu naruszenia zasad zatrudnienia na warunkach określonych w art. 22 §1 Kodeksu pracy. </w:t>
      </w:r>
    </w:p>
    <w:p w14:paraId="0EF96888" w14:textId="77777777" w:rsidR="000A5E0E" w:rsidRPr="00F1100A" w:rsidRDefault="000A5E0E" w:rsidP="00C46358">
      <w:pPr>
        <w:pStyle w:val="Normalny1"/>
        <w:widowControl w:val="0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33D19522" w14:textId="6202C8D0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sz w:val="22"/>
          <w:szCs w:val="22"/>
        </w:rPr>
        <w:t>9</w:t>
      </w:r>
    </w:p>
    <w:p w14:paraId="0A530AA7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WIERZYTELNOŚĆ</w:t>
      </w:r>
    </w:p>
    <w:p w14:paraId="2ECC5F38" w14:textId="77777777" w:rsidR="00BB38F5" w:rsidRPr="00F1100A" w:rsidRDefault="00FC3A34" w:rsidP="002B2131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nie może bez zgody Zamawiającego wyrażonej na piśmie pod rygorem nieważności dokonać przekazania wierzytelności wynikających z zawartej umowy na osoby trzecie. </w:t>
      </w:r>
    </w:p>
    <w:p w14:paraId="42D5A2E0" w14:textId="77777777" w:rsidR="00BE7D2D" w:rsidRDefault="00BE7D2D" w:rsidP="00F04F7D">
      <w:pPr>
        <w:pStyle w:val="Normalny1"/>
        <w:widowControl w:val="0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4066AC73" w14:textId="77777777" w:rsidR="00F04F7D" w:rsidRPr="00F1100A" w:rsidRDefault="00F04F7D" w:rsidP="00F04F7D">
      <w:pPr>
        <w:pStyle w:val="Normalny1"/>
        <w:widowControl w:val="0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716DA3CF" w14:textId="6BD7D10B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3D4BC0">
        <w:rPr>
          <w:rFonts w:ascii="Arial" w:eastAsia="Arial" w:hAnsi="Arial" w:cs="Arial"/>
          <w:b/>
          <w:sz w:val="22"/>
          <w:szCs w:val="22"/>
        </w:rPr>
        <w:t>20</w:t>
      </w:r>
    </w:p>
    <w:p w14:paraId="16322C72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DECYZJA NR 145/MON Z DNIA 13.07.2017 r.</w:t>
      </w:r>
    </w:p>
    <w:p w14:paraId="02A0AD27" w14:textId="13EB1EB5" w:rsidR="00CA12EC" w:rsidRDefault="00FC3A34" w:rsidP="00B934BB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Zamawiający, ma prawo do rozwiązania umowy ze skutkiem natychmiastowym w przypadku zawinionego podjęcia przez Wykonawcę działań określonych jako nie dopuszczalne, o których mowa w załączniku do decyzji nr 145/MON/Ministra Obrony Narodowej z dnia 13 lipca 2017 r.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sprawie zasad postępowania w kontaktach z Wykonawcami /Dz. Urz. MON poz. 157 z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zm./.</w:t>
      </w:r>
    </w:p>
    <w:p w14:paraId="24342A32" w14:textId="77777777" w:rsidR="00273E81" w:rsidRPr="00B934BB" w:rsidRDefault="00273E81" w:rsidP="00B934BB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CD6853C" w14:textId="77777777" w:rsidR="00376B01" w:rsidRDefault="00376B01" w:rsidP="002B2131">
      <w:pPr>
        <w:pStyle w:val="Normalny1"/>
        <w:widowControl w:val="0"/>
        <w:spacing w:line="336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14:paraId="2D26A9C7" w14:textId="293BF945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0C49A7" w:rsidRPr="00F1100A">
        <w:rPr>
          <w:rFonts w:ascii="Arial" w:eastAsia="Arial" w:hAnsi="Arial" w:cs="Arial"/>
          <w:b/>
          <w:sz w:val="22"/>
          <w:szCs w:val="22"/>
        </w:rPr>
        <w:t>2</w:t>
      </w:r>
      <w:r w:rsidR="003D4BC0">
        <w:rPr>
          <w:rFonts w:ascii="Arial" w:eastAsia="Arial" w:hAnsi="Arial" w:cs="Arial"/>
          <w:b/>
          <w:sz w:val="22"/>
          <w:szCs w:val="22"/>
        </w:rPr>
        <w:t>1</w:t>
      </w:r>
    </w:p>
    <w:p w14:paraId="3F4BFA34" w14:textId="77777777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OCHRONA DANYCH OSOBOWYCH</w:t>
      </w:r>
    </w:p>
    <w:p w14:paraId="60CA7E98" w14:textId="1B9C7059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Strony zobowiązują się do przetwarzania powierzonych danych osobowych zgodnie z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przepisami prawa powszechnie obowiązującego o ochronie danych osobowych,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szczególności z przepisami Rozporządzenia Parlamentu Europejskiego i Rady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 dnia 27 kwietnia 2016 r w sprawie ochrony osób fizycznych w związku z przetwarzaniem danych osobowych i w sprawie swobodnego przepływu takich danych oraz uchylenia dyrektywy 95/46/WE (Dz. Urz. UE. L Nr 119, str. 1), zwanym dalej „RODO”, oraz ustawą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z dnia 10 maja 2018 r. o och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ronie danych osobowych /</w:t>
      </w:r>
      <w:proofErr w:type="spellStart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t.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j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Dz. U. z 2019 poz. 1781 ze zm./.</w:t>
      </w:r>
    </w:p>
    <w:p w14:paraId="53678806" w14:textId="77777777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realizacją powyższego zamówienia Strony wyrażają zgodę na przetwarzanie swoich danych osobowych przez drugą Stronę.</w:t>
      </w:r>
    </w:p>
    <w:p w14:paraId="45DA4338" w14:textId="4E3114DD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Powierzone dane osobowe będą przetwarzane przez Strony wyłącznie w celu realizacji</w:t>
      </w:r>
      <w:r w:rsidR="002B2BF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przedmiotu umowy. </w:t>
      </w:r>
    </w:p>
    <w:p w14:paraId="61518A8B" w14:textId="0720E10B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Strony ponoszą odpowiedzialność za szkody wyrządzone wzajemnie lub osobom trzecim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 przetwarzaniem danych osobowych, a w szczególności w związku z ich bezprawnym udostępnieniem, czy to z winy umyślnej czy nieumyślnej.</w:t>
      </w:r>
    </w:p>
    <w:p w14:paraId="103CD01D" w14:textId="3583EF89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wykonywaniem zamówienia 42. Baza Lotnictwa Szkolnego w Radomiu będzie uprawniona do przetwarzania danych osobowych osób zatrudnionych przez Wykonawcę. Wykonawca zobowiązany jest uzyskać zgodę tych osób na przetwarzanie ich danych przez 42.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Bazę Lotnictwa Szkolnego w Radomiu.</w:t>
      </w:r>
    </w:p>
    <w:p w14:paraId="0808A54E" w14:textId="77777777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realizacją zamówienia Wykonawca, oświadcza, iż wszystkie osoby zatrudnione przy wykonywaniu zamówienia wyraziły zgodę na przetwarzanie ich danych osobowych przez Zamawiającego.</w:t>
      </w:r>
    </w:p>
    <w:p w14:paraId="4EBA60BA" w14:textId="2189362F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zmiany osób zatrudnionych przy wykonywaniu zamówienia, Strona obowiązana jest uzyskać zgodę tych osób na przetwarzanie ich danych osobowych przez drugą Stronę .</w:t>
      </w:r>
    </w:p>
    <w:p w14:paraId="5F1D8CAC" w14:textId="77777777" w:rsidR="00972C00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Osoby, które nie wyraziły zgody na przetwarzanie ich danych osobowych przez Stronę niniejszej umowy, nie mogą być zatrudnione przy wykonywaniu zamówienia.</w:t>
      </w:r>
    </w:p>
    <w:p w14:paraId="560BF95B" w14:textId="77777777" w:rsidR="00216705" w:rsidRDefault="00216705" w:rsidP="00BE7D2D">
      <w:pPr>
        <w:pStyle w:val="Normalny1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20564905" w14:textId="77777777" w:rsidR="00376B01" w:rsidRPr="00F1100A" w:rsidRDefault="00376B01" w:rsidP="00BE7D2D">
      <w:pPr>
        <w:pStyle w:val="Normalny1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0BAA78CE" w14:textId="14CCDD74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4B0BA7" w:rsidRPr="00F1100A">
        <w:rPr>
          <w:rFonts w:ascii="Arial" w:eastAsia="Arial" w:hAnsi="Arial" w:cs="Arial"/>
          <w:b/>
          <w:sz w:val="22"/>
          <w:szCs w:val="22"/>
        </w:rPr>
        <w:t>2</w:t>
      </w:r>
      <w:r w:rsidR="003D4BC0">
        <w:rPr>
          <w:rFonts w:ascii="Arial" w:eastAsia="Arial" w:hAnsi="Arial" w:cs="Arial"/>
          <w:b/>
          <w:sz w:val="22"/>
          <w:szCs w:val="22"/>
        </w:rPr>
        <w:t>2</w:t>
      </w:r>
    </w:p>
    <w:p w14:paraId="25E933E8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OCHRONA INFORMACJI NIEJAWNYCH</w:t>
      </w:r>
    </w:p>
    <w:p w14:paraId="7E79002D" w14:textId="20CBB6E8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podda się rygorom procedur bezpieczeństwa realizowanym w trakcie realizacji niniejszej umowy, zgodnie z wymogami ustawy z dnia 22 sierpnia 1997 r. o ochronie osób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mienia /tj. Dz. U. z 2021 r. poz. 1995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 xml:space="preserve"> z </w:t>
      </w:r>
      <w:proofErr w:type="spellStart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. zm.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/. </w:t>
      </w:r>
    </w:p>
    <w:p w14:paraId="0308C7B2" w14:textId="5948E06E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zachowania w tajemnicy wszelkich informacji, jakie uzyska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 wykonywaniem zamówienia, a także do zapewnienia przestrzegania przepisów o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ochronie informacji niejawnych  zgodnie z ustawą z dnia 5 sierpnia 2010 r. o ochronie informacji niejawnych /tj. Dz. U. </w:t>
      </w:r>
      <w:r w:rsidR="00BB38F5" w:rsidRPr="00F1100A">
        <w:rPr>
          <w:rFonts w:ascii="Arial" w:eastAsia="Arial" w:hAnsi="Arial" w:cs="Arial"/>
          <w:color w:val="000000"/>
          <w:sz w:val="22"/>
          <w:szCs w:val="22"/>
        </w:rPr>
        <w:t xml:space="preserve">z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20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24</w:t>
      </w:r>
      <w:r w:rsidR="00BB38F5" w:rsidRPr="00F1100A">
        <w:rPr>
          <w:rFonts w:ascii="Arial" w:eastAsia="Arial" w:hAnsi="Arial" w:cs="Arial"/>
          <w:color w:val="000000"/>
          <w:sz w:val="22"/>
          <w:szCs w:val="22"/>
        </w:rPr>
        <w:t xml:space="preserve"> r.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poz. 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632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</w:t>
      </w:r>
      <w:r w:rsidR="007B6E12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7B6E12" w:rsidRPr="00F1100A">
        <w:rPr>
          <w:rFonts w:ascii="Arial" w:eastAsia="Arial" w:hAnsi="Arial" w:cs="Arial"/>
          <w:color w:val="000000"/>
          <w:sz w:val="22"/>
          <w:szCs w:val="22"/>
        </w:rPr>
        <w:t>późń</w:t>
      </w:r>
      <w:proofErr w:type="spellEnd"/>
      <w:r w:rsidR="007B6E12" w:rsidRPr="00F1100A">
        <w:rPr>
          <w:rFonts w:ascii="Arial" w:eastAsia="Arial" w:hAnsi="Arial" w:cs="Arial"/>
          <w:color w:val="000000"/>
          <w:sz w:val="22"/>
          <w:szCs w:val="22"/>
        </w:rPr>
        <w:t>. zm.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/. pod rygorem zerwania umowy.</w:t>
      </w:r>
    </w:p>
    <w:p w14:paraId="02E1A932" w14:textId="37F5CC8A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Wykonawca zobowiązany jest do przestrzegania przepisów, zarządzeń, rozkazów i innych aktów wewnętrznych regulujących porządek i dyscyplinę na terenie Jednostki Wojskowej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ściśle ich przestrzegać.</w:t>
      </w:r>
    </w:p>
    <w:p w14:paraId="2624991E" w14:textId="77777777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Osoby biorące udział w realizacji umowy powinny posiadać obywatelstwo polskie.</w:t>
      </w:r>
    </w:p>
    <w:p w14:paraId="6512D5FB" w14:textId="0E837FFA" w:rsidR="00746492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Wstęp cudzoziemców na teren Jednostki Wojskowej realizowany będzie na zasadach określonych w Decyzji nr 107/MON Ministra Obrony Narodowej z dnia 18 sierpnia 2021 r.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sprawie organizowania  współpracy międzynarodowej w resorcie obrony narodowej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/Dz. U. MON. 2021. poz. 177 z dnia 19 sierpnia 2021 r./.</w:t>
      </w:r>
    </w:p>
    <w:p w14:paraId="0F2FB934" w14:textId="77777777" w:rsidR="00216705" w:rsidRDefault="00216705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A"/>
          <w:sz w:val="22"/>
          <w:szCs w:val="22"/>
        </w:rPr>
      </w:pPr>
    </w:p>
    <w:p w14:paraId="1F923783" w14:textId="77777777" w:rsidR="00F04F7D" w:rsidRPr="00F1100A" w:rsidRDefault="00F04F7D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A"/>
          <w:sz w:val="22"/>
          <w:szCs w:val="22"/>
        </w:rPr>
      </w:pPr>
    </w:p>
    <w:p w14:paraId="2822AF56" w14:textId="640A3B5E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color w:val="00000A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A"/>
          <w:sz w:val="22"/>
          <w:szCs w:val="22"/>
        </w:rPr>
        <w:t>2</w:t>
      </w:r>
      <w:r w:rsidR="003D4BC0">
        <w:rPr>
          <w:rFonts w:ascii="Arial" w:eastAsia="Arial" w:hAnsi="Arial" w:cs="Arial"/>
          <w:b/>
          <w:color w:val="00000A"/>
          <w:sz w:val="22"/>
          <w:szCs w:val="22"/>
        </w:rPr>
        <w:t>3</w:t>
      </w:r>
    </w:p>
    <w:p w14:paraId="55AD3F25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WSPÓLNE UBIEGANIE SIĘ O ZAMÓWIENIE</w:t>
      </w:r>
    </w:p>
    <w:p w14:paraId="725C6487" w14:textId="4C5BC4B0" w:rsidR="00C6337B" w:rsidRPr="00F1100A" w:rsidRDefault="00FC3A34" w:rsidP="002B2131">
      <w:pPr>
        <w:pStyle w:val="Normalny1"/>
        <w:numPr>
          <w:ilvl w:val="0"/>
          <w:numId w:val="13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bookmarkStart w:id="12" w:name="_3znysh7"/>
      <w:bookmarkEnd w:id="12"/>
      <w:r w:rsidRPr="00F1100A">
        <w:rPr>
          <w:rFonts w:ascii="Arial" w:eastAsia="Arial" w:hAnsi="Arial" w:cs="Arial"/>
          <w:sz w:val="22"/>
          <w:szCs w:val="22"/>
        </w:rPr>
        <w:t>Zgodnie z oświadczeniem złożonym na podstawie art. 117 ust. 4 ustawy z dnia 11 września 2019 r. Prawo zamówień publicznych, Wykonawcy wspólnie ubiegający się o udzielenie zamówienia, tj.:</w:t>
      </w:r>
    </w:p>
    <w:p w14:paraId="5D897312" w14:textId="16840ED5" w:rsidR="00C6337B" w:rsidRPr="00F1100A" w:rsidRDefault="00FC3A34" w:rsidP="002B2131">
      <w:pPr>
        <w:pStyle w:val="Normalny1"/>
        <w:numPr>
          <w:ilvl w:val="0"/>
          <w:numId w:val="10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…………… zrealizuje następujący zakres zamówienia: …………………..</w:t>
      </w:r>
    </w:p>
    <w:p w14:paraId="7D106642" w14:textId="275FDFEA" w:rsidR="00C6337B" w:rsidRPr="00F1100A" w:rsidRDefault="00FC3A34" w:rsidP="002B2131">
      <w:pPr>
        <w:pStyle w:val="Normalny1"/>
        <w:numPr>
          <w:ilvl w:val="0"/>
          <w:numId w:val="10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…………… zrealizuje następujący zakres zamówienia: ………………….</w:t>
      </w:r>
    </w:p>
    <w:p w14:paraId="27AB3881" w14:textId="37B1E976" w:rsidR="00CA12EC" w:rsidRDefault="00FC3A34" w:rsidP="00BE7D2D">
      <w:pPr>
        <w:pStyle w:val="Normalny1"/>
        <w:numPr>
          <w:ilvl w:val="0"/>
          <w:numId w:val="13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Wykonawcy wspólnie ubiegający się o udzielenie zamówienia ponoszą solidarną odpowiedzialność za wykonanie umowy i wniesienie zabezpieczenia należytego wykonania umowy.</w:t>
      </w:r>
    </w:p>
    <w:p w14:paraId="69241EEA" w14:textId="77777777" w:rsidR="00BE7D2D" w:rsidRDefault="00BE7D2D" w:rsidP="00BE7D2D">
      <w:pPr>
        <w:pStyle w:val="Normalny1"/>
        <w:spacing w:line="33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074D53EE" w14:textId="77777777" w:rsidR="00F04F7D" w:rsidRPr="00BE7D2D" w:rsidRDefault="00F04F7D" w:rsidP="00BE7D2D">
      <w:pPr>
        <w:pStyle w:val="Normalny1"/>
        <w:spacing w:line="33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3CE3DDA2" w14:textId="176803E5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2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0CBA5769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POSTANOWIENIA KOŃCOWE</w:t>
      </w:r>
    </w:p>
    <w:p w14:paraId="63B81C87" w14:textId="639C896D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Przekazanie praw i obowiązków wynikających z powyższej umowy innemu Wykonawcy może nastąpić jedynie za zgodą Zamawiającego, wyrażoną w formie pisemnej pod rygorem nieważności.</w:t>
      </w:r>
    </w:p>
    <w:p w14:paraId="292B4887" w14:textId="35C2A0D2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zachowania w tajemnicy wszelkich informacji dotyczących zawarcie umowy, przedmiotu zamówienia, innych informacji uzyskanych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wykonywaniem przedmiotu zamówienia.</w:t>
      </w:r>
    </w:p>
    <w:p w14:paraId="7C8A2294" w14:textId="50FA13AE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Przez cały okres realizacji umowy, zakazuje się używania </w:t>
      </w:r>
      <w:r w:rsidR="00E47FE0" w:rsidRPr="00F1100A">
        <w:rPr>
          <w:rFonts w:ascii="Arial" w:eastAsia="Arial" w:hAnsi="Arial" w:cs="Arial"/>
          <w:color w:val="000000"/>
          <w:sz w:val="22"/>
          <w:szCs w:val="22"/>
        </w:rPr>
        <w:t>urządzeń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latających nad terenami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obiektami wojskowymi. </w:t>
      </w:r>
    </w:p>
    <w:p w14:paraId="5A5D892A" w14:textId="6EA361E9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sprawach nieunormowanych umową mają zastosowanie przepisy Kodeksu Cywilnego, Prawa Budowlanego, ustawy Prawo Zamówień Publicznych, ustawy o ochronie informacji niejawnych oraz innych obowiązujących w tym zakresie przepisów prawa.</w:t>
      </w:r>
    </w:p>
    <w:p w14:paraId="516404C5" w14:textId="77777777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Spory powstałe w toku realizacji umowy strony poddają pod rozstrzygnięcie sądu powszechnego właściwego dla siedziby Zamawiającego.</w:t>
      </w:r>
    </w:p>
    <w:p w14:paraId="0DC13037" w14:textId="65D15157" w:rsidR="000C49A7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Umowę niniejszą sporządzono w czterech jednobrzmiących egzemplarzach,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trzy dla Zamawiającego i jeden dla Wykonawcy.</w:t>
      </w:r>
    </w:p>
    <w:p w14:paraId="3CD3FC62" w14:textId="2A2A674D" w:rsidR="000C49A7" w:rsidRPr="00F1100A" w:rsidRDefault="000C49A7">
      <w:pPr>
        <w:pStyle w:val="Normalny1"/>
        <w:numPr>
          <w:ilvl w:val="0"/>
          <w:numId w:val="31"/>
        </w:numPr>
        <w:spacing w:line="33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lastRenderedPageBreak/>
        <w:t>Wykonawca zobowiązany jest do przestrzegania zapisów art. 616</w:t>
      </w:r>
      <w:r w:rsidR="0035613C"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a ust. 1 ustawy </w:t>
      </w:r>
      <w:r w:rsidR="00EE17E4"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>z dnia 11 marca 2022 r. o obronie Ojczyzny.</w:t>
      </w:r>
    </w:p>
    <w:p w14:paraId="26393F8D" w14:textId="77777777" w:rsidR="002306E0" w:rsidRPr="00F1100A" w:rsidRDefault="002306E0" w:rsidP="002306E0">
      <w:pPr>
        <w:pStyle w:val="Normalny1"/>
        <w:spacing w:line="336" w:lineRule="auto"/>
        <w:ind w:left="69"/>
        <w:jc w:val="both"/>
        <w:rPr>
          <w:rFonts w:ascii="Arial" w:hAnsi="Arial" w:cs="Arial"/>
          <w:sz w:val="22"/>
          <w:szCs w:val="22"/>
          <w:highlight w:val="cyan"/>
        </w:rPr>
      </w:pPr>
    </w:p>
    <w:p w14:paraId="00AE1095" w14:textId="77777777" w:rsidR="00C6337B" w:rsidRPr="00F1100A" w:rsidRDefault="00FC3A34" w:rsidP="002B2131">
      <w:pPr>
        <w:pStyle w:val="Normalny1"/>
        <w:shd w:val="clear" w:color="auto" w:fill="FFFFFF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Załączniki:</w:t>
      </w:r>
    </w:p>
    <w:p w14:paraId="30BEDE46" w14:textId="6BF02000" w:rsidR="00E268D8" w:rsidRDefault="00E268D8" w:rsidP="001279A4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100A">
        <w:rPr>
          <w:rFonts w:ascii="Arial" w:hAnsi="Arial" w:cs="Arial"/>
          <w:color w:val="000000" w:themeColor="text1"/>
          <w:sz w:val="22"/>
          <w:szCs w:val="22"/>
        </w:rPr>
        <w:t xml:space="preserve">Załącznik nr 1 do </w:t>
      </w:r>
      <w:r w:rsidR="00733C40" w:rsidRPr="00F1100A">
        <w:rPr>
          <w:rFonts w:ascii="Arial" w:hAnsi="Arial" w:cs="Arial"/>
          <w:color w:val="000000" w:themeColor="text1"/>
          <w:sz w:val="22"/>
          <w:szCs w:val="22"/>
        </w:rPr>
        <w:t>umowy</w:t>
      </w:r>
      <w:r w:rsidR="00503070" w:rsidRPr="00F11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B01">
        <w:rPr>
          <w:rFonts w:ascii="Arial" w:hAnsi="Arial" w:cs="Arial"/>
          <w:color w:val="000000" w:themeColor="text1"/>
          <w:sz w:val="22"/>
          <w:szCs w:val="22"/>
        </w:rPr>
        <w:t>-</w:t>
      </w:r>
      <w:r w:rsidR="00733C40" w:rsidRPr="00F11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1033" w:rsidRPr="00F1100A">
        <w:rPr>
          <w:rFonts w:ascii="Arial" w:hAnsi="Arial" w:cs="Arial"/>
          <w:color w:val="000000" w:themeColor="text1"/>
          <w:sz w:val="22"/>
          <w:szCs w:val="22"/>
        </w:rPr>
        <w:t>Przedmiar</w:t>
      </w:r>
      <w:r w:rsidR="00660A7C">
        <w:rPr>
          <w:rFonts w:ascii="Arial" w:hAnsi="Arial" w:cs="Arial"/>
          <w:color w:val="000000" w:themeColor="text1"/>
          <w:sz w:val="22"/>
          <w:szCs w:val="22"/>
        </w:rPr>
        <w:t xml:space="preserve"> norma pro</w:t>
      </w:r>
      <w:r w:rsidR="00501BA1">
        <w:rPr>
          <w:rFonts w:ascii="Arial" w:hAnsi="Arial" w:cs="Arial"/>
          <w:color w:val="000000" w:themeColor="text1"/>
          <w:sz w:val="22"/>
          <w:szCs w:val="22"/>
        </w:rPr>
        <w:t xml:space="preserve"> Część I</w:t>
      </w:r>
      <w:r w:rsidR="00F04F7D">
        <w:rPr>
          <w:rFonts w:ascii="Arial" w:hAnsi="Arial" w:cs="Arial"/>
          <w:color w:val="000000" w:themeColor="text1"/>
          <w:sz w:val="22"/>
          <w:szCs w:val="22"/>
        </w:rPr>
        <w:t>I</w:t>
      </w:r>
      <w:r w:rsidR="00702DCB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5CD5F2B" w14:textId="5304BFDA" w:rsidR="00660A7C" w:rsidRDefault="00660A7C" w:rsidP="001279A4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Załącznik nr 1</w:t>
      </w:r>
      <w:r w:rsidR="00170BC5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 umowy </w:t>
      </w:r>
      <w:r w:rsidR="00376B01">
        <w:rPr>
          <w:rFonts w:ascii="Arial" w:hAnsi="Arial" w:cs="Arial"/>
          <w:color w:val="000000" w:themeColor="text1"/>
          <w:sz w:val="22"/>
          <w:szCs w:val="22"/>
        </w:rPr>
        <w:t>-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Przedmiar</w:t>
      </w:r>
      <w:r w:rsidR="00501BA1">
        <w:rPr>
          <w:rFonts w:ascii="Arial" w:hAnsi="Arial" w:cs="Arial"/>
          <w:color w:val="000000" w:themeColor="text1"/>
          <w:sz w:val="22"/>
          <w:szCs w:val="22"/>
        </w:rPr>
        <w:t xml:space="preserve"> Część I</w:t>
      </w:r>
      <w:r w:rsidR="00F04F7D">
        <w:rPr>
          <w:rFonts w:ascii="Arial" w:hAnsi="Arial" w:cs="Arial"/>
          <w:color w:val="000000" w:themeColor="text1"/>
          <w:sz w:val="22"/>
          <w:szCs w:val="22"/>
        </w:rPr>
        <w:t>I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8A8415A" w14:textId="4FCCF93C" w:rsidR="00501BA1" w:rsidRPr="00501BA1" w:rsidRDefault="00501BA1" w:rsidP="00501BA1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100A">
        <w:rPr>
          <w:rFonts w:ascii="Arial" w:hAnsi="Arial" w:cs="Arial"/>
          <w:color w:val="000000" w:themeColor="text1"/>
          <w:sz w:val="22"/>
          <w:szCs w:val="22"/>
        </w:rPr>
        <w:t xml:space="preserve">Załącznik nr 2 do umowy - Opis przedmiotu zamówienia oraz </w:t>
      </w:r>
      <w:proofErr w:type="spellStart"/>
      <w:r w:rsidRPr="00F1100A">
        <w:rPr>
          <w:rFonts w:ascii="Arial" w:hAnsi="Arial" w:cs="Arial"/>
          <w:color w:val="000000" w:themeColor="text1"/>
          <w:sz w:val="22"/>
          <w:szCs w:val="22"/>
        </w:rPr>
        <w:t>STWiOR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Część </w:t>
      </w:r>
      <w:r w:rsidR="00F04F7D">
        <w:rPr>
          <w:rFonts w:ascii="Arial" w:hAnsi="Arial" w:cs="Arial"/>
          <w:color w:val="000000" w:themeColor="text1"/>
          <w:sz w:val="22"/>
          <w:szCs w:val="22"/>
        </w:rPr>
        <w:t>I</w:t>
      </w:r>
      <w:r>
        <w:rPr>
          <w:rFonts w:ascii="Arial" w:hAnsi="Arial" w:cs="Arial"/>
          <w:color w:val="000000" w:themeColor="text1"/>
          <w:sz w:val="22"/>
          <w:szCs w:val="22"/>
        </w:rPr>
        <w:t>I</w:t>
      </w:r>
      <w:r w:rsidRPr="00F1100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0EEBC73" w14:textId="77777777" w:rsidR="006D5C57" w:rsidRDefault="006D5C57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112C9A3C" w14:textId="77777777" w:rsidR="002F77A8" w:rsidRPr="00F1100A" w:rsidRDefault="002F77A8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0B204497" w14:textId="77777777" w:rsidR="00CA12EC" w:rsidRPr="00F1100A" w:rsidRDefault="00CA12EC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7FF64337" w14:textId="1C05425B" w:rsidR="00C6337B" w:rsidRPr="00F1100A" w:rsidRDefault="00FC3A34" w:rsidP="002306E0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ZAMAWIAJĄCY                                          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ab/>
      </w:r>
      <w:r w:rsidR="00702563"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>WYKONAWCA</w:t>
      </w:r>
    </w:p>
    <w:p w14:paraId="5CDF88AF" w14:textId="77777777" w:rsidR="00C6337B" w:rsidRPr="00F1100A" w:rsidRDefault="00C6337B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0BE5133B" w14:textId="7AFED8DA" w:rsidR="005D18BF" w:rsidRDefault="00FC3A34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...................................................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  <w:t xml:space="preserve"> </w:t>
      </w:r>
      <w:r w:rsidR="00C46358">
        <w:rPr>
          <w:rFonts w:ascii="Arial" w:eastAsia="Arial" w:hAnsi="Arial" w:cs="Arial"/>
          <w:color w:val="000000"/>
          <w:sz w:val="22"/>
          <w:szCs w:val="22"/>
        </w:rPr>
        <w:t xml:space="preserve">      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  .....................................................</w:t>
      </w:r>
    </w:p>
    <w:p w14:paraId="62040F21" w14:textId="77777777" w:rsidR="003D4BC0" w:rsidRDefault="003D4BC0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2AA37CA" w14:textId="77777777" w:rsidR="003D4BC0" w:rsidRDefault="003D4BC0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CE4F672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F8206ED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4847563B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F3D9C69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BC520A2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4D380119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2FC0801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13B662C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5E7DE423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5E2BD85C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21C4581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39DF6B7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D19F0A5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6345AC1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5097347A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4AC90AB3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9400AF3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E05D848" w14:textId="77777777" w:rsidR="007E71A5" w:rsidRDefault="007E71A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057A694" w14:textId="77777777" w:rsidR="00170BC5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DAB6DCA" w14:textId="77777777" w:rsidR="00170BC5" w:rsidRPr="00B934BB" w:rsidRDefault="00170BC5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E1F6731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  <w:u w:val="single"/>
        </w:rPr>
        <w:t>Wyk. w 4 egz.:</w:t>
      </w:r>
    </w:p>
    <w:p w14:paraId="45C6BBCF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</w:rPr>
        <w:t>Egz. Nr 1 – a/a T: 3261</w:t>
      </w:r>
    </w:p>
    <w:p w14:paraId="741FDB86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</w:rPr>
        <w:t>Egz. Nr 2 – ZP</w:t>
      </w:r>
    </w:p>
    <w:p w14:paraId="05359008" w14:textId="77777777" w:rsidR="00A2744A" w:rsidRPr="009A1635" w:rsidRDefault="00A2744A" w:rsidP="0035613C">
      <w:pPr>
        <w:rPr>
          <w:rFonts w:ascii="Arial" w:hAnsi="Arial" w:cs="Arial"/>
          <w:sz w:val="20"/>
          <w:szCs w:val="20"/>
        </w:rPr>
      </w:pPr>
      <w:r w:rsidRPr="009A1635">
        <w:rPr>
          <w:rFonts w:ascii="Arial" w:hAnsi="Arial" w:cs="Arial"/>
          <w:sz w:val="20"/>
          <w:szCs w:val="20"/>
        </w:rPr>
        <w:t>Egz. Nr 3 – Służba/ Sekcja</w:t>
      </w:r>
    </w:p>
    <w:p w14:paraId="72E32931" w14:textId="77777777" w:rsidR="00A2744A" w:rsidRPr="009A1635" w:rsidRDefault="00A2744A" w:rsidP="0035613C">
      <w:pPr>
        <w:pStyle w:val="Tekstpodstawowy"/>
        <w:jc w:val="both"/>
        <w:rPr>
          <w:rFonts w:ascii="Arial" w:hAnsi="Arial" w:cs="Arial"/>
          <w:sz w:val="20"/>
        </w:rPr>
      </w:pPr>
      <w:r w:rsidRPr="009A1635">
        <w:rPr>
          <w:rFonts w:ascii="Arial" w:hAnsi="Arial" w:cs="Arial"/>
          <w:sz w:val="20"/>
        </w:rPr>
        <w:t>Egz. Nr 4 -  Wykonawca</w:t>
      </w:r>
    </w:p>
    <w:sectPr w:rsidR="00A2744A" w:rsidRPr="009A1635" w:rsidSect="00D848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4" w:right="1418" w:bottom="1418" w:left="964" w:header="709" w:footer="709" w:gutter="0"/>
      <w:pgNumType w:start="1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F79BC" w14:textId="77777777" w:rsidR="00031A1E" w:rsidRDefault="00031A1E">
      <w:r>
        <w:separator/>
      </w:r>
    </w:p>
  </w:endnote>
  <w:endnote w:type="continuationSeparator" w:id="0">
    <w:p w14:paraId="5923DE13" w14:textId="77777777" w:rsidR="00031A1E" w:rsidRDefault="0003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95C0" w14:textId="77777777" w:rsidR="00376B01" w:rsidRDefault="00376B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4C89" w14:textId="3179DF08" w:rsidR="00C6337B" w:rsidRDefault="00D34D13">
    <w:pPr>
      <w:pStyle w:val="Normalny1"/>
      <w:jc w:val="center"/>
    </w:pPr>
    <w:r>
      <w:rPr>
        <w:color w:val="000000"/>
      </w:rPr>
      <w:fldChar w:fldCharType="begin"/>
    </w:r>
    <w:r w:rsidR="00FC3A34">
      <w:instrText>PAGE</w:instrText>
    </w:r>
    <w:r>
      <w:fldChar w:fldCharType="separate"/>
    </w:r>
    <w:r w:rsidR="001D2C67">
      <w:rPr>
        <w:noProof/>
      </w:rPr>
      <w:t>22</w:t>
    </w:r>
    <w:r>
      <w:fldChar w:fldCharType="end"/>
    </w:r>
  </w:p>
  <w:p w14:paraId="730CE926" w14:textId="77777777" w:rsidR="00C6337B" w:rsidRDefault="00C6337B">
    <w:pPr>
      <w:pStyle w:val="Normalny1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FD09" w14:textId="77777777" w:rsidR="00376B01" w:rsidRDefault="00376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98E24" w14:textId="77777777" w:rsidR="00031A1E" w:rsidRDefault="00031A1E">
      <w:r>
        <w:separator/>
      </w:r>
    </w:p>
  </w:footnote>
  <w:footnote w:type="continuationSeparator" w:id="0">
    <w:p w14:paraId="255578D0" w14:textId="77777777" w:rsidR="00031A1E" w:rsidRDefault="00031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073E" w14:textId="77777777" w:rsidR="00376B01" w:rsidRDefault="00376B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D866" w14:textId="17BB3A75" w:rsidR="00AD42A1" w:rsidRPr="00D323FC" w:rsidRDefault="00AD42A1" w:rsidP="00AD42A1">
    <w:pPr>
      <w:pStyle w:val="Nagwek"/>
      <w:rPr>
        <w:rFonts w:ascii="Arial" w:hAnsi="Arial" w:cs="Arial"/>
        <w:iCs/>
        <w:sz w:val="22"/>
        <w:szCs w:val="22"/>
      </w:rPr>
    </w:pPr>
    <w:r w:rsidRPr="00D323FC">
      <w:rPr>
        <w:rFonts w:ascii="Arial" w:hAnsi="Arial" w:cs="Arial"/>
        <w:iCs/>
        <w:sz w:val="22"/>
        <w:szCs w:val="22"/>
      </w:rPr>
      <w:t xml:space="preserve">Znak sprawy: </w:t>
    </w:r>
    <w:r w:rsidR="00351C82">
      <w:rPr>
        <w:rFonts w:ascii="Arial" w:hAnsi="Arial" w:cs="Arial"/>
        <w:iCs/>
        <w:sz w:val="22"/>
        <w:szCs w:val="22"/>
      </w:rPr>
      <w:t>12</w:t>
    </w:r>
    <w:r w:rsidRPr="00D323FC">
      <w:rPr>
        <w:rFonts w:ascii="Arial" w:hAnsi="Arial" w:cs="Arial"/>
        <w:iCs/>
        <w:sz w:val="22"/>
        <w:szCs w:val="22"/>
      </w:rPr>
      <w:t>/TP/202</w:t>
    </w:r>
    <w:r w:rsidR="00B934BB">
      <w:rPr>
        <w:rFonts w:ascii="Arial" w:hAnsi="Arial" w:cs="Arial"/>
        <w:iCs/>
        <w:sz w:val="22"/>
        <w:szCs w:val="22"/>
      </w:rPr>
      <w:t>6</w:t>
    </w:r>
  </w:p>
  <w:p w14:paraId="25A1A037" w14:textId="18FF6999" w:rsidR="00A2744A" w:rsidRPr="00D43457" w:rsidRDefault="00A2744A" w:rsidP="00AD42A1">
    <w:pPr>
      <w:pStyle w:val="Normalny1"/>
      <w:spacing w:before="60" w:line="312" w:lineRule="auto"/>
      <w:jc w:val="right"/>
      <w:rPr>
        <w:rFonts w:ascii="Arial" w:eastAsia="Arial" w:hAnsi="Arial" w:cs="Arial"/>
        <w:bCs/>
        <w:color w:val="000000"/>
        <w:sz w:val="20"/>
        <w:szCs w:val="20"/>
      </w:rPr>
    </w:pP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="001B2B0C" w:rsidRPr="00D43457">
      <w:rPr>
        <w:rFonts w:ascii="Arial" w:eastAsia="Arial" w:hAnsi="Arial" w:cs="Arial"/>
        <w:b/>
        <w:color w:val="000000"/>
        <w:sz w:val="20"/>
        <w:szCs w:val="20"/>
      </w:rPr>
      <w:t xml:space="preserve"> </w:t>
    </w:r>
    <w:r w:rsidR="00AD42A1" w:rsidRPr="00D83FD5">
      <w:rPr>
        <w:rFonts w:ascii="Arial" w:hAnsi="Arial" w:cs="Arial"/>
        <w:b/>
        <w:sz w:val="20"/>
        <w:szCs w:val="20"/>
      </w:rPr>
      <w:t xml:space="preserve">             </w:t>
    </w:r>
    <w:r w:rsidR="00AD42A1">
      <w:rPr>
        <w:rFonts w:ascii="Arial" w:hAnsi="Arial" w:cs="Arial"/>
        <w:b/>
        <w:sz w:val="20"/>
        <w:szCs w:val="20"/>
      </w:rPr>
      <w:t xml:space="preserve">        </w:t>
    </w:r>
    <w:r w:rsidR="00AD42A1" w:rsidRPr="002738DC">
      <w:rPr>
        <w:rFonts w:ascii="Arial" w:hAnsi="Arial" w:cs="Arial"/>
        <w:bCs/>
        <w:sz w:val="22"/>
        <w:szCs w:val="22"/>
      </w:rPr>
      <w:t xml:space="preserve">Załącznik nr </w:t>
    </w:r>
    <w:r w:rsidR="00AD42A1">
      <w:rPr>
        <w:rFonts w:ascii="Arial" w:hAnsi="Arial" w:cs="Arial"/>
        <w:bCs/>
        <w:sz w:val="22"/>
        <w:szCs w:val="22"/>
      </w:rPr>
      <w:t>4</w:t>
    </w:r>
    <w:r w:rsidR="00AD6CF5">
      <w:rPr>
        <w:rFonts w:ascii="Arial" w:hAnsi="Arial" w:cs="Arial"/>
        <w:bCs/>
        <w:sz w:val="22"/>
        <w:szCs w:val="22"/>
      </w:rPr>
      <w:t>a</w:t>
    </w:r>
    <w:r w:rsidR="00AD42A1" w:rsidRPr="002738DC">
      <w:rPr>
        <w:rFonts w:ascii="Arial" w:hAnsi="Arial" w:cs="Arial"/>
        <w:bCs/>
        <w:sz w:val="22"/>
        <w:szCs w:val="22"/>
      </w:rPr>
      <w:t xml:space="preserve"> do SWZ</w:t>
    </w:r>
    <w:r w:rsidR="00966006">
      <w:rPr>
        <w:rFonts w:ascii="Arial" w:hAnsi="Arial" w:cs="Arial"/>
        <w:bCs/>
        <w:sz w:val="22"/>
        <w:szCs w:val="22"/>
      </w:rPr>
      <w:t xml:space="preserve"> </w:t>
    </w:r>
    <w:r w:rsidR="00376B01">
      <w:rPr>
        <w:rFonts w:ascii="Arial" w:hAnsi="Arial" w:cs="Arial"/>
        <w:bCs/>
        <w:sz w:val="22"/>
        <w:szCs w:val="22"/>
      </w:rPr>
      <w:t>dotyczy części II</w:t>
    </w:r>
  </w:p>
  <w:p w14:paraId="448C2E61" w14:textId="77777777" w:rsidR="00C6337B" w:rsidRDefault="00C6337B">
    <w:pPr>
      <w:pStyle w:val="Normalny1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2E63" w14:textId="77777777" w:rsidR="00376B01" w:rsidRDefault="00376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64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3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8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6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32" w:hanging="1800"/>
      </w:pPr>
    </w:lvl>
  </w:abstractNum>
  <w:abstractNum w:abstractNumId="1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38"/>
        </w:tabs>
        <w:ind w:left="538" w:hanging="396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%1)"/>
      <w:lvlJc w:val="left"/>
      <w:pPr>
        <w:tabs>
          <w:tab w:val="num" w:pos="180"/>
        </w:tabs>
        <w:ind w:left="464" w:hanging="284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0000009"/>
    <w:multiLevelType w:val="multilevel"/>
    <w:tmpl w:val="00000009"/>
    <w:name w:val="WW8Num13"/>
    <w:lvl w:ilvl="0">
      <w:start w:val="1"/>
      <w:numFmt w:val="lowerLetter"/>
      <w:lvlText w:val="%1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735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Cs w:val="24"/>
        <w:lang w:val="de-DE"/>
      </w:rPr>
    </w:lvl>
  </w:abstractNum>
  <w:abstractNum w:abstractNumId="6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7" w15:restartNumberingAfterBreak="0">
    <w:nsid w:val="00000029"/>
    <w:multiLevelType w:val="singleLevel"/>
    <w:tmpl w:val="00000029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8" w15:restartNumberingAfterBreak="0">
    <w:nsid w:val="01E01F1B"/>
    <w:multiLevelType w:val="multilevel"/>
    <w:tmpl w:val="16F29AA6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Arial" w:hAnsi="Arial" w:cs="Arial"/>
        <w:b w:val="0"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9" w15:restartNumberingAfterBreak="0">
    <w:nsid w:val="02DF5A45"/>
    <w:multiLevelType w:val="multilevel"/>
    <w:tmpl w:val="C37E32F6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2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Arial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10" w15:restartNumberingAfterBreak="0">
    <w:nsid w:val="04086898"/>
    <w:multiLevelType w:val="multilevel"/>
    <w:tmpl w:val="CED2F1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1" w15:restartNumberingAfterBreak="0">
    <w:nsid w:val="068668AA"/>
    <w:multiLevelType w:val="hybridMultilevel"/>
    <w:tmpl w:val="FF2E56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76735F2"/>
    <w:multiLevelType w:val="hybridMultilevel"/>
    <w:tmpl w:val="A8A09DF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EE6EE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C217400"/>
    <w:multiLevelType w:val="multilevel"/>
    <w:tmpl w:val="22F8000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ascii="Arial" w:hAnsi="Arial"/>
        <w:b w:val="0"/>
        <w:i w:val="0"/>
        <w:color w:val="auto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0" w:hanging="360"/>
      </w:pPr>
    </w:lvl>
  </w:abstractNum>
  <w:abstractNum w:abstractNumId="14" w15:restartNumberingAfterBreak="0">
    <w:nsid w:val="0DB921F8"/>
    <w:multiLevelType w:val="hybridMultilevel"/>
    <w:tmpl w:val="2FBC994E"/>
    <w:lvl w:ilvl="0" w:tplc="B9324356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0E49436B"/>
    <w:multiLevelType w:val="hybridMultilevel"/>
    <w:tmpl w:val="7214CA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524004"/>
    <w:multiLevelType w:val="multilevel"/>
    <w:tmpl w:val="577EE706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7" w15:restartNumberingAfterBreak="0">
    <w:nsid w:val="11691FAB"/>
    <w:multiLevelType w:val="multilevel"/>
    <w:tmpl w:val="27CE59A4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4"/>
        <w:vertAlign w:val="baseline"/>
      </w:rPr>
    </w:lvl>
  </w:abstractNum>
  <w:abstractNum w:abstractNumId="18" w15:restartNumberingAfterBreak="0">
    <w:nsid w:val="117C713B"/>
    <w:multiLevelType w:val="multilevel"/>
    <w:tmpl w:val="74F0A228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position w:val="0"/>
        <w:sz w:val="24"/>
        <w:vertAlign w:val="baseline"/>
      </w:rPr>
    </w:lvl>
  </w:abstractNum>
  <w:abstractNum w:abstractNumId="19" w15:restartNumberingAfterBreak="0">
    <w:nsid w:val="14E832C5"/>
    <w:multiLevelType w:val="multilevel"/>
    <w:tmpl w:val="C402F45C"/>
    <w:lvl w:ilvl="0">
      <w:start w:val="1"/>
      <w:numFmt w:val="decimal"/>
      <w:lvlText w:val="%1."/>
      <w:lvlJc w:val="left"/>
      <w:pPr>
        <w:ind w:left="396" w:hanging="396"/>
      </w:pPr>
      <w:rPr>
        <w:rFonts w:ascii="Arial" w:eastAsia="Arial" w:hAnsi="Arial" w:cs="Arial"/>
        <w:b w:val="0"/>
        <w:i w:val="0"/>
        <w:color w:val="00000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position w:val="0"/>
        <w:sz w:val="24"/>
        <w:vertAlign w:val="baseline"/>
      </w:rPr>
    </w:lvl>
    <w:lvl w:ilvl="2">
      <w:start w:val="5"/>
      <w:numFmt w:val="decimal"/>
      <w:lvlText w:val="%3."/>
      <w:lvlJc w:val="left"/>
      <w:pPr>
        <w:ind w:left="396" w:hanging="396"/>
      </w:pPr>
      <w:rPr>
        <w:b w:val="0"/>
        <w:i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"/>
      <w:lvlJc w:val="left"/>
      <w:pPr>
        <w:ind w:left="2628" w:hanging="360"/>
      </w:pPr>
      <w:rPr>
        <w:rFonts w:eastAsia="Arial" w:cs="Arial"/>
        <w:position w:val="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position w:val="0"/>
        <w:sz w:val="24"/>
        <w:vertAlign w:val="baseline"/>
      </w:rPr>
    </w:lvl>
  </w:abstractNum>
  <w:abstractNum w:abstractNumId="20" w15:restartNumberingAfterBreak="0">
    <w:nsid w:val="178F75AE"/>
    <w:multiLevelType w:val="hybridMultilevel"/>
    <w:tmpl w:val="E77290E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7D56927"/>
    <w:multiLevelType w:val="hybridMultilevel"/>
    <w:tmpl w:val="653AE81C"/>
    <w:lvl w:ilvl="0" w:tplc="29ACF49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6F04BD"/>
    <w:multiLevelType w:val="multilevel"/>
    <w:tmpl w:val="0BD8D79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1D0C008F"/>
    <w:multiLevelType w:val="multilevel"/>
    <w:tmpl w:val="45EE4C16"/>
    <w:lvl w:ilvl="0">
      <w:start w:val="1"/>
      <w:numFmt w:val="decimal"/>
      <w:lvlText w:val="%1."/>
      <w:lvlJc w:val="left"/>
      <w:pPr>
        <w:ind w:left="644" w:hanging="359"/>
      </w:pPr>
      <w:rPr>
        <w:rFonts w:ascii="Arial" w:eastAsia="Arial" w:hAnsi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4" w15:restartNumberingAfterBreak="0">
    <w:nsid w:val="1E112C99"/>
    <w:multiLevelType w:val="hybridMultilevel"/>
    <w:tmpl w:val="AB0EADF8"/>
    <w:lvl w:ilvl="0" w:tplc="915C1DF8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5" w15:restartNumberingAfterBreak="0">
    <w:nsid w:val="1FAB21D9"/>
    <w:multiLevelType w:val="multilevel"/>
    <w:tmpl w:val="676E5BFE"/>
    <w:lvl w:ilvl="0">
      <w:start w:val="1"/>
      <w:numFmt w:val="decimal"/>
      <w:lvlText w:val="%1)"/>
      <w:lvlJc w:val="left"/>
      <w:pPr>
        <w:ind w:left="1211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13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673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position w:val="0"/>
        <w:sz w:val="24"/>
        <w:vertAlign w:val="baseline"/>
      </w:rPr>
    </w:lvl>
  </w:abstractNum>
  <w:abstractNum w:abstractNumId="26" w15:restartNumberingAfterBreak="0">
    <w:nsid w:val="23E419FF"/>
    <w:multiLevelType w:val="hybridMultilevel"/>
    <w:tmpl w:val="28C2E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EE049E"/>
    <w:multiLevelType w:val="hybridMultilevel"/>
    <w:tmpl w:val="0EB6C694"/>
    <w:lvl w:ilvl="0" w:tplc="9C201320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 w15:restartNumberingAfterBreak="0">
    <w:nsid w:val="27EE1A3A"/>
    <w:multiLevelType w:val="multilevel"/>
    <w:tmpl w:val="BC56D02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9" w15:restartNumberingAfterBreak="0">
    <w:nsid w:val="292E7F58"/>
    <w:multiLevelType w:val="multilevel"/>
    <w:tmpl w:val="47247D9C"/>
    <w:lvl w:ilvl="0">
      <w:start w:val="1"/>
      <w:numFmt w:val="decimal"/>
      <w:lvlText w:val="%1)"/>
      <w:lvlJc w:val="left"/>
      <w:pPr>
        <w:ind w:left="425" w:hanging="425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30" w15:restartNumberingAfterBreak="0">
    <w:nsid w:val="2C190203"/>
    <w:multiLevelType w:val="hybridMultilevel"/>
    <w:tmpl w:val="C47675B0"/>
    <w:lvl w:ilvl="0" w:tplc="F168DD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6709FF"/>
    <w:multiLevelType w:val="multilevel"/>
    <w:tmpl w:val="542221E6"/>
    <w:lvl w:ilvl="0">
      <w:start w:val="1"/>
      <w:numFmt w:val="decimal"/>
      <w:lvlText w:val="%1."/>
      <w:lvlJc w:val="left"/>
      <w:pPr>
        <w:tabs>
          <w:tab w:val="num" w:pos="403"/>
        </w:tabs>
        <w:ind w:left="383" w:hanging="340"/>
      </w:pPr>
      <w:rPr>
        <w:rFonts w:ascii="Arial" w:hAnsi="Arial" w:cs="Times New Roman"/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83"/>
        </w:tabs>
        <w:ind w:left="1483" w:hanging="360"/>
      </w:pPr>
      <w:rPr>
        <w:rFonts w:eastAsia="Times New Roman" w:cs="Arial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  <w:rPr>
        <w:rFonts w:cs="Times New Roman"/>
      </w:rPr>
    </w:lvl>
  </w:abstractNum>
  <w:abstractNum w:abstractNumId="32" w15:restartNumberingAfterBreak="0">
    <w:nsid w:val="366F6F45"/>
    <w:multiLevelType w:val="hybridMultilevel"/>
    <w:tmpl w:val="E5EE980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83C1561"/>
    <w:multiLevelType w:val="hybridMultilevel"/>
    <w:tmpl w:val="F78AEB1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9250115"/>
    <w:multiLevelType w:val="multilevel"/>
    <w:tmpl w:val="2C1A50E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auto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5" w15:restartNumberingAfterBreak="0">
    <w:nsid w:val="3BC666B0"/>
    <w:multiLevelType w:val="hybridMultilevel"/>
    <w:tmpl w:val="CE88F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EE32EC"/>
    <w:multiLevelType w:val="hybridMultilevel"/>
    <w:tmpl w:val="A0569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F5422D"/>
    <w:multiLevelType w:val="multilevel"/>
    <w:tmpl w:val="1346BA4C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8" w15:restartNumberingAfterBreak="0">
    <w:nsid w:val="4A2E13F8"/>
    <w:multiLevelType w:val="multilevel"/>
    <w:tmpl w:val="72E2A826"/>
    <w:lvl w:ilvl="0">
      <w:start w:val="1"/>
      <w:numFmt w:val="decimal"/>
      <w:lvlText w:val="%1)"/>
      <w:lvlJc w:val="left"/>
      <w:pPr>
        <w:ind w:left="756" w:hanging="396"/>
      </w:pPr>
      <w:rPr>
        <w:rFonts w:ascii="Arial" w:eastAsia="Arial" w:hAnsi="Arial" w:cs="Arial"/>
        <w:b w:val="0"/>
        <w:i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516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236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956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7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9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11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83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556" w:hanging="180"/>
      </w:pPr>
      <w:rPr>
        <w:position w:val="0"/>
        <w:sz w:val="24"/>
        <w:vertAlign w:val="baseline"/>
      </w:rPr>
    </w:lvl>
  </w:abstractNum>
  <w:abstractNum w:abstractNumId="39" w15:restartNumberingAfterBreak="0">
    <w:nsid w:val="4AA96C9B"/>
    <w:multiLevelType w:val="hybridMultilevel"/>
    <w:tmpl w:val="3DCC5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9B523F"/>
    <w:multiLevelType w:val="hybridMultilevel"/>
    <w:tmpl w:val="7F38F1E8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34B3BEE"/>
    <w:multiLevelType w:val="hybridMultilevel"/>
    <w:tmpl w:val="9D707E00"/>
    <w:lvl w:ilvl="0" w:tplc="56C0765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A2512"/>
    <w:multiLevelType w:val="multilevel"/>
    <w:tmpl w:val="D5CA54A8"/>
    <w:lvl w:ilvl="0">
      <w:start w:val="1"/>
      <w:numFmt w:val="decimal"/>
      <w:lvlText w:val="%1."/>
      <w:lvlJc w:val="left"/>
      <w:pPr>
        <w:ind w:left="396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</w:abstractNum>
  <w:abstractNum w:abstractNumId="43" w15:restartNumberingAfterBreak="0">
    <w:nsid w:val="53A226A9"/>
    <w:multiLevelType w:val="multilevel"/>
    <w:tmpl w:val="4E00D34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4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5" w15:restartNumberingAfterBreak="0">
    <w:nsid w:val="54D1249A"/>
    <w:multiLevelType w:val="multilevel"/>
    <w:tmpl w:val="D38668D6"/>
    <w:lvl w:ilvl="0">
      <w:start w:val="1"/>
      <w:numFmt w:val="decimal"/>
      <w:lvlText w:val="%1. "/>
      <w:lvlJc w:val="left"/>
      <w:pPr>
        <w:ind w:left="567" w:hanging="397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4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69" w:hanging="389"/>
      </w:pPr>
      <w:rPr>
        <w:rFonts w:ascii="Arial" w:hAnsi="Arial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46" w15:restartNumberingAfterBreak="0">
    <w:nsid w:val="564C773E"/>
    <w:multiLevelType w:val="multilevel"/>
    <w:tmpl w:val="91842234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position w:val="0"/>
        <w:sz w:val="24"/>
        <w:vertAlign w:val="baseline"/>
      </w:rPr>
    </w:lvl>
  </w:abstractNum>
  <w:abstractNum w:abstractNumId="47" w15:restartNumberingAfterBreak="0">
    <w:nsid w:val="57CB400E"/>
    <w:multiLevelType w:val="hybridMultilevel"/>
    <w:tmpl w:val="2334EFCA"/>
    <w:lvl w:ilvl="0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8" w15:restartNumberingAfterBreak="0">
    <w:nsid w:val="5A8F6970"/>
    <w:multiLevelType w:val="multilevel"/>
    <w:tmpl w:val="57A4B37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9" w15:restartNumberingAfterBreak="0">
    <w:nsid w:val="60625517"/>
    <w:multiLevelType w:val="multilevel"/>
    <w:tmpl w:val="20B41C0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0" w15:restartNumberingAfterBreak="0">
    <w:nsid w:val="61611C59"/>
    <w:multiLevelType w:val="multilevel"/>
    <w:tmpl w:val="85B86E9A"/>
    <w:lvl w:ilvl="0">
      <w:start w:val="1"/>
      <w:numFmt w:val="decimal"/>
      <w:lvlText w:val="%1)"/>
      <w:lvlJc w:val="left"/>
      <w:pPr>
        <w:ind w:left="680" w:hanging="396"/>
      </w:pPr>
      <w:rPr>
        <w:rFonts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position w:val="0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1" w15:restartNumberingAfterBreak="0">
    <w:nsid w:val="64107F0B"/>
    <w:multiLevelType w:val="multilevel"/>
    <w:tmpl w:val="4E00D34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64B15C5"/>
    <w:multiLevelType w:val="hybridMultilevel"/>
    <w:tmpl w:val="A8D0DB5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>
      <w:start w:val="1"/>
      <w:numFmt w:val="lowerLetter"/>
      <w:lvlText w:val="%3)"/>
      <w:lvlJc w:val="left"/>
      <w:pPr>
        <w:ind w:left="2264" w:hanging="360"/>
      </w:pPr>
    </w:lvl>
    <w:lvl w:ilvl="3" w:tplc="5F689BE8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 w:hint="default"/>
      </w:r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A452F25"/>
    <w:multiLevelType w:val="multilevel"/>
    <w:tmpl w:val="A73AFF4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position w:val="0"/>
        <w:sz w:val="24"/>
        <w:vertAlign w:val="baseline"/>
      </w:rPr>
    </w:lvl>
  </w:abstractNum>
  <w:abstractNum w:abstractNumId="54" w15:restartNumberingAfterBreak="0">
    <w:nsid w:val="6A905938"/>
    <w:multiLevelType w:val="hybridMultilevel"/>
    <w:tmpl w:val="58785520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B863419"/>
    <w:multiLevelType w:val="multilevel"/>
    <w:tmpl w:val="2AEE549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20016E"/>
    <w:multiLevelType w:val="multilevel"/>
    <w:tmpl w:val="A53EC634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b w:val="0"/>
        <w:bCs/>
        <w:strike w:val="0"/>
        <w:dstrike w:val="0"/>
        <w:color w:val="auto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7" w15:restartNumberingAfterBreak="0">
    <w:nsid w:val="6EAC193B"/>
    <w:multiLevelType w:val="multilevel"/>
    <w:tmpl w:val="21B8DB2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8" w15:restartNumberingAfterBreak="0">
    <w:nsid w:val="70D867F8"/>
    <w:multiLevelType w:val="multilevel"/>
    <w:tmpl w:val="A0CE655C"/>
    <w:lvl w:ilvl="0">
      <w:start w:val="1"/>
      <w:numFmt w:val="decimal"/>
      <w:lvlText w:val="%1)"/>
      <w:lvlJc w:val="left"/>
      <w:pPr>
        <w:tabs>
          <w:tab w:val="num" w:pos="-142"/>
        </w:tabs>
        <w:ind w:left="1211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59" w15:restartNumberingAfterBreak="0">
    <w:nsid w:val="77024BA7"/>
    <w:multiLevelType w:val="hybridMultilevel"/>
    <w:tmpl w:val="9D1A93C8"/>
    <w:lvl w:ilvl="0" w:tplc="E9D2E34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777E7926"/>
    <w:multiLevelType w:val="multilevel"/>
    <w:tmpl w:val="EB1894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1" w15:restartNumberingAfterBreak="0">
    <w:nsid w:val="79946AF6"/>
    <w:multiLevelType w:val="hybridMultilevel"/>
    <w:tmpl w:val="1C52B85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B0B152E"/>
    <w:multiLevelType w:val="multilevel"/>
    <w:tmpl w:val="77685A7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3" w15:restartNumberingAfterBreak="0">
    <w:nsid w:val="7CE773F8"/>
    <w:multiLevelType w:val="hybridMultilevel"/>
    <w:tmpl w:val="7DC8CCB4"/>
    <w:lvl w:ilvl="0" w:tplc="B576F5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4" w15:restartNumberingAfterBreak="0">
    <w:nsid w:val="7E4323D3"/>
    <w:multiLevelType w:val="multilevel"/>
    <w:tmpl w:val="36AE20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5" w15:restartNumberingAfterBreak="0">
    <w:nsid w:val="7F3B586A"/>
    <w:multiLevelType w:val="multilevel"/>
    <w:tmpl w:val="368E3598"/>
    <w:lvl w:ilvl="0">
      <w:start w:val="6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6" w15:restartNumberingAfterBreak="0">
    <w:nsid w:val="7FA65C9E"/>
    <w:multiLevelType w:val="multilevel"/>
    <w:tmpl w:val="A51CD57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7" w15:restartNumberingAfterBreak="0">
    <w:nsid w:val="7FAB1A8C"/>
    <w:multiLevelType w:val="multilevel"/>
    <w:tmpl w:val="5BDEBBE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8" w15:restartNumberingAfterBreak="0">
    <w:nsid w:val="7FC04C0A"/>
    <w:multiLevelType w:val="multilevel"/>
    <w:tmpl w:val="A53EC634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b w:val="0"/>
        <w:bCs/>
        <w:strike w:val="0"/>
        <w:dstrike w:val="0"/>
        <w:color w:val="auto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num w:numId="1" w16cid:durableId="372000865">
    <w:abstractNumId w:val="42"/>
  </w:num>
  <w:num w:numId="2" w16cid:durableId="590626291">
    <w:abstractNumId w:val="10"/>
  </w:num>
  <w:num w:numId="3" w16cid:durableId="510145966">
    <w:abstractNumId w:val="46"/>
  </w:num>
  <w:num w:numId="4" w16cid:durableId="1760130000">
    <w:abstractNumId w:val="22"/>
  </w:num>
  <w:num w:numId="5" w16cid:durableId="745691704">
    <w:abstractNumId w:val="38"/>
  </w:num>
  <w:num w:numId="6" w16cid:durableId="1054280520">
    <w:abstractNumId w:val="23"/>
  </w:num>
  <w:num w:numId="7" w16cid:durableId="361135189">
    <w:abstractNumId w:val="19"/>
  </w:num>
  <w:num w:numId="8" w16cid:durableId="896664238">
    <w:abstractNumId w:val="57"/>
  </w:num>
  <w:num w:numId="9" w16cid:durableId="516043689">
    <w:abstractNumId w:val="34"/>
  </w:num>
  <w:num w:numId="10" w16cid:durableId="1093208539">
    <w:abstractNumId w:val="48"/>
  </w:num>
  <w:num w:numId="11" w16cid:durableId="1766881444">
    <w:abstractNumId w:val="60"/>
  </w:num>
  <w:num w:numId="12" w16cid:durableId="1272857783">
    <w:abstractNumId w:val="65"/>
  </w:num>
  <w:num w:numId="13" w16cid:durableId="1757751559">
    <w:abstractNumId w:val="64"/>
  </w:num>
  <w:num w:numId="14" w16cid:durableId="1476339314">
    <w:abstractNumId w:val="49"/>
  </w:num>
  <w:num w:numId="15" w16cid:durableId="940065016">
    <w:abstractNumId w:val="37"/>
  </w:num>
  <w:num w:numId="16" w16cid:durableId="178396564">
    <w:abstractNumId w:val="16"/>
  </w:num>
  <w:num w:numId="17" w16cid:durableId="2038922934">
    <w:abstractNumId w:val="25"/>
  </w:num>
  <w:num w:numId="18" w16cid:durableId="809786846">
    <w:abstractNumId w:val="66"/>
  </w:num>
  <w:num w:numId="19" w16cid:durableId="344554211">
    <w:abstractNumId w:val="67"/>
  </w:num>
  <w:num w:numId="20" w16cid:durableId="1304383438">
    <w:abstractNumId w:val="51"/>
  </w:num>
  <w:num w:numId="21" w16cid:durableId="1360396966">
    <w:abstractNumId w:val="50"/>
  </w:num>
  <w:num w:numId="22" w16cid:durableId="620264555">
    <w:abstractNumId w:val="9"/>
  </w:num>
  <w:num w:numId="23" w16cid:durableId="1520974021">
    <w:abstractNumId w:val="56"/>
  </w:num>
  <w:num w:numId="24" w16cid:durableId="1295521968">
    <w:abstractNumId w:val="45"/>
  </w:num>
  <w:num w:numId="25" w16cid:durableId="886067541">
    <w:abstractNumId w:val="28"/>
  </w:num>
  <w:num w:numId="26" w16cid:durableId="1424957899">
    <w:abstractNumId w:val="62"/>
  </w:num>
  <w:num w:numId="27" w16cid:durableId="1491290203">
    <w:abstractNumId w:val="8"/>
  </w:num>
  <w:num w:numId="28" w16cid:durableId="1904636992">
    <w:abstractNumId w:val="29"/>
  </w:num>
  <w:num w:numId="29" w16cid:durableId="445930630">
    <w:abstractNumId w:val="53"/>
  </w:num>
  <w:num w:numId="30" w16cid:durableId="625504882">
    <w:abstractNumId w:val="17"/>
  </w:num>
  <w:num w:numId="31" w16cid:durableId="40249205">
    <w:abstractNumId w:val="18"/>
  </w:num>
  <w:num w:numId="32" w16cid:durableId="230625848">
    <w:abstractNumId w:val="13"/>
  </w:num>
  <w:num w:numId="33" w16cid:durableId="921069249">
    <w:abstractNumId w:val="55"/>
  </w:num>
  <w:num w:numId="34" w16cid:durableId="1232306146">
    <w:abstractNumId w:val="21"/>
  </w:num>
  <w:num w:numId="35" w16cid:durableId="1661494609">
    <w:abstractNumId w:val="0"/>
  </w:num>
  <w:num w:numId="36" w16cid:durableId="1447043603">
    <w:abstractNumId w:val="41"/>
  </w:num>
  <w:num w:numId="37" w16cid:durableId="739136140">
    <w:abstractNumId w:val="6"/>
  </w:num>
  <w:num w:numId="38" w16cid:durableId="1507747657">
    <w:abstractNumId w:val="7"/>
  </w:num>
  <w:num w:numId="39" w16cid:durableId="1932662697">
    <w:abstractNumId w:val="1"/>
  </w:num>
  <w:num w:numId="40" w16cid:durableId="1584096945">
    <w:abstractNumId w:val="2"/>
  </w:num>
  <w:num w:numId="41" w16cid:durableId="2107847544">
    <w:abstractNumId w:val="3"/>
  </w:num>
  <w:num w:numId="42" w16cid:durableId="1384787193">
    <w:abstractNumId w:val="4"/>
  </w:num>
  <w:num w:numId="43" w16cid:durableId="17533528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9870002">
    <w:abstractNumId w:val="31"/>
  </w:num>
  <w:num w:numId="45" w16cid:durableId="1456212704">
    <w:abstractNumId w:val="58"/>
  </w:num>
  <w:num w:numId="46" w16cid:durableId="306668574">
    <w:abstractNumId w:val="36"/>
  </w:num>
  <w:num w:numId="47" w16cid:durableId="1316642599">
    <w:abstractNumId w:val="20"/>
  </w:num>
  <w:num w:numId="48" w16cid:durableId="353264778">
    <w:abstractNumId w:val="14"/>
  </w:num>
  <w:num w:numId="49" w16cid:durableId="885483893">
    <w:abstractNumId w:val="63"/>
  </w:num>
  <w:num w:numId="50" w16cid:durableId="1191844215">
    <w:abstractNumId w:val="27"/>
  </w:num>
  <w:num w:numId="51" w16cid:durableId="16857122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4430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888957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68218323">
    <w:abstractNumId w:val="47"/>
  </w:num>
  <w:num w:numId="55" w16cid:durableId="2113896154">
    <w:abstractNumId w:val="40"/>
  </w:num>
  <w:num w:numId="56" w16cid:durableId="136149875">
    <w:abstractNumId w:val="54"/>
  </w:num>
  <w:num w:numId="57" w16cid:durableId="597372957">
    <w:abstractNumId w:val="61"/>
  </w:num>
  <w:num w:numId="58" w16cid:durableId="1729765090">
    <w:abstractNumId w:val="32"/>
  </w:num>
  <w:num w:numId="59" w16cid:durableId="1129513648">
    <w:abstractNumId w:val="12"/>
  </w:num>
  <w:num w:numId="60" w16cid:durableId="865799866">
    <w:abstractNumId w:val="15"/>
  </w:num>
  <w:num w:numId="61" w16cid:durableId="533080773">
    <w:abstractNumId w:val="59"/>
  </w:num>
  <w:num w:numId="62" w16cid:durableId="1473673347">
    <w:abstractNumId w:val="33"/>
  </w:num>
  <w:num w:numId="63" w16cid:durableId="1187406020">
    <w:abstractNumId w:val="35"/>
  </w:num>
  <w:num w:numId="64" w16cid:durableId="1541746512">
    <w:abstractNumId w:val="68"/>
  </w:num>
  <w:num w:numId="65" w16cid:durableId="1348288418">
    <w:abstractNumId w:val="43"/>
  </w:num>
  <w:num w:numId="66" w16cid:durableId="1958101973">
    <w:abstractNumId w:val="11"/>
  </w:num>
  <w:num w:numId="67" w16cid:durableId="115292041">
    <w:abstractNumId w:val="44"/>
  </w:num>
  <w:num w:numId="68" w16cid:durableId="1755778929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7B"/>
    <w:rsid w:val="00007BC7"/>
    <w:rsid w:val="00010854"/>
    <w:rsid w:val="000128EF"/>
    <w:rsid w:val="00015739"/>
    <w:rsid w:val="00021E0C"/>
    <w:rsid w:val="000263E9"/>
    <w:rsid w:val="00030634"/>
    <w:rsid w:val="00031A1E"/>
    <w:rsid w:val="0004101F"/>
    <w:rsid w:val="00044529"/>
    <w:rsid w:val="00050FB8"/>
    <w:rsid w:val="000648AD"/>
    <w:rsid w:val="00081162"/>
    <w:rsid w:val="000823FD"/>
    <w:rsid w:val="00090021"/>
    <w:rsid w:val="00090874"/>
    <w:rsid w:val="0009262F"/>
    <w:rsid w:val="000A2CE3"/>
    <w:rsid w:val="000A5E0E"/>
    <w:rsid w:val="000B7135"/>
    <w:rsid w:val="000B71C8"/>
    <w:rsid w:val="000C10A1"/>
    <w:rsid w:val="000C1FD7"/>
    <w:rsid w:val="000C400C"/>
    <w:rsid w:val="000C49A7"/>
    <w:rsid w:val="000C6315"/>
    <w:rsid w:val="000D6E14"/>
    <w:rsid w:val="000F4A13"/>
    <w:rsid w:val="000F6736"/>
    <w:rsid w:val="00107370"/>
    <w:rsid w:val="00111511"/>
    <w:rsid w:val="00114540"/>
    <w:rsid w:val="00120574"/>
    <w:rsid w:val="001211DD"/>
    <w:rsid w:val="0012525D"/>
    <w:rsid w:val="00127488"/>
    <w:rsid w:val="001279A4"/>
    <w:rsid w:val="00130A3F"/>
    <w:rsid w:val="00140275"/>
    <w:rsid w:val="0014695E"/>
    <w:rsid w:val="00150272"/>
    <w:rsid w:val="00150B67"/>
    <w:rsid w:val="001510C9"/>
    <w:rsid w:val="00155ED6"/>
    <w:rsid w:val="0016158B"/>
    <w:rsid w:val="00163313"/>
    <w:rsid w:val="00166218"/>
    <w:rsid w:val="00170BC5"/>
    <w:rsid w:val="00174A61"/>
    <w:rsid w:val="00186ED3"/>
    <w:rsid w:val="00197699"/>
    <w:rsid w:val="001A43EA"/>
    <w:rsid w:val="001A5555"/>
    <w:rsid w:val="001A642D"/>
    <w:rsid w:val="001B2B0C"/>
    <w:rsid w:val="001B31DA"/>
    <w:rsid w:val="001C20F9"/>
    <w:rsid w:val="001C25D4"/>
    <w:rsid w:val="001D2C67"/>
    <w:rsid w:val="001D390B"/>
    <w:rsid w:val="001E15D3"/>
    <w:rsid w:val="001F0A7D"/>
    <w:rsid w:val="002015B7"/>
    <w:rsid w:val="00213B5B"/>
    <w:rsid w:val="00216705"/>
    <w:rsid w:val="00223A06"/>
    <w:rsid w:val="002306E0"/>
    <w:rsid w:val="0023151E"/>
    <w:rsid w:val="00231B63"/>
    <w:rsid w:val="00232B8F"/>
    <w:rsid w:val="00237387"/>
    <w:rsid w:val="00237844"/>
    <w:rsid w:val="002404AC"/>
    <w:rsid w:val="00246A08"/>
    <w:rsid w:val="00247690"/>
    <w:rsid w:val="00251BEF"/>
    <w:rsid w:val="002532EA"/>
    <w:rsid w:val="00255B51"/>
    <w:rsid w:val="00264CDF"/>
    <w:rsid w:val="002651EB"/>
    <w:rsid w:val="0026570D"/>
    <w:rsid w:val="0026675A"/>
    <w:rsid w:val="00266C1C"/>
    <w:rsid w:val="00273E81"/>
    <w:rsid w:val="00277E29"/>
    <w:rsid w:val="0028241C"/>
    <w:rsid w:val="002914E3"/>
    <w:rsid w:val="0029364D"/>
    <w:rsid w:val="00293FC9"/>
    <w:rsid w:val="002B2131"/>
    <w:rsid w:val="002B2BFA"/>
    <w:rsid w:val="002B2E9D"/>
    <w:rsid w:val="002C108B"/>
    <w:rsid w:val="002D4678"/>
    <w:rsid w:val="002D4C24"/>
    <w:rsid w:val="002E5F96"/>
    <w:rsid w:val="002E6C89"/>
    <w:rsid w:val="002F052A"/>
    <w:rsid w:val="002F3DF8"/>
    <w:rsid w:val="002F5517"/>
    <w:rsid w:val="002F77A8"/>
    <w:rsid w:val="00314263"/>
    <w:rsid w:val="003239FB"/>
    <w:rsid w:val="0033170C"/>
    <w:rsid w:val="00335288"/>
    <w:rsid w:val="00335439"/>
    <w:rsid w:val="0034016E"/>
    <w:rsid w:val="00351C82"/>
    <w:rsid w:val="0035249E"/>
    <w:rsid w:val="00352649"/>
    <w:rsid w:val="0035459E"/>
    <w:rsid w:val="00354C5A"/>
    <w:rsid w:val="0035613C"/>
    <w:rsid w:val="00376B01"/>
    <w:rsid w:val="00377CF1"/>
    <w:rsid w:val="0038030D"/>
    <w:rsid w:val="00381574"/>
    <w:rsid w:val="00384721"/>
    <w:rsid w:val="003D0088"/>
    <w:rsid w:val="003D4BC0"/>
    <w:rsid w:val="003E3D23"/>
    <w:rsid w:val="003E4169"/>
    <w:rsid w:val="003F01D7"/>
    <w:rsid w:val="004002CB"/>
    <w:rsid w:val="00405CD4"/>
    <w:rsid w:val="004135B8"/>
    <w:rsid w:val="004157FD"/>
    <w:rsid w:val="004273AC"/>
    <w:rsid w:val="00431C1C"/>
    <w:rsid w:val="00437DF2"/>
    <w:rsid w:val="00443AE7"/>
    <w:rsid w:val="00447FBC"/>
    <w:rsid w:val="00450BCE"/>
    <w:rsid w:val="004544CF"/>
    <w:rsid w:val="00474D1B"/>
    <w:rsid w:val="00475121"/>
    <w:rsid w:val="00481D80"/>
    <w:rsid w:val="00482AB4"/>
    <w:rsid w:val="00483256"/>
    <w:rsid w:val="00483785"/>
    <w:rsid w:val="0048392D"/>
    <w:rsid w:val="004861D6"/>
    <w:rsid w:val="004958B5"/>
    <w:rsid w:val="004B0BA7"/>
    <w:rsid w:val="004B10B5"/>
    <w:rsid w:val="004B37E0"/>
    <w:rsid w:val="004B78E4"/>
    <w:rsid w:val="004C0470"/>
    <w:rsid w:val="004C1630"/>
    <w:rsid w:val="004C4570"/>
    <w:rsid w:val="004C5160"/>
    <w:rsid w:val="004E50F1"/>
    <w:rsid w:val="004F353E"/>
    <w:rsid w:val="004F68BF"/>
    <w:rsid w:val="00501BA1"/>
    <w:rsid w:val="00503070"/>
    <w:rsid w:val="00507295"/>
    <w:rsid w:val="00525A73"/>
    <w:rsid w:val="00532D74"/>
    <w:rsid w:val="00546FF0"/>
    <w:rsid w:val="005528EF"/>
    <w:rsid w:val="0055328F"/>
    <w:rsid w:val="00556A2F"/>
    <w:rsid w:val="0055708F"/>
    <w:rsid w:val="0057365D"/>
    <w:rsid w:val="00581B6B"/>
    <w:rsid w:val="00582B9F"/>
    <w:rsid w:val="00591111"/>
    <w:rsid w:val="0059429C"/>
    <w:rsid w:val="005A0F87"/>
    <w:rsid w:val="005A0FD3"/>
    <w:rsid w:val="005A44B3"/>
    <w:rsid w:val="005A6746"/>
    <w:rsid w:val="005B095A"/>
    <w:rsid w:val="005C22CA"/>
    <w:rsid w:val="005C6546"/>
    <w:rsid w:val="005D18BF"/>
    <w:rsid w:val="005D2701"/>
    <w:rsid w:val="005D4B74"/>
    <w:rsid w:val="005E5B04"/>
    <w:rsid w:val="00600180"/>
    <w:rsid w:val="006042A4"/>
    <w:rsid w:val="00605597"/>
    <w:rsid w:val="00605FD2"/>
    <w:rsid w:val="00613252"/>
    <w:rsid w:val="00621D07"/>
    <w:rsid w:val="00625F40"/>
    <w:rsid w:val="00633F8E"/>
    <w:rsid w:val="00642901"/>
    <w:rsid w:val="00642DEE"/>
    <w:rsid w:val="00651C2A"/>
    <w:rsid w:val="00657A45"/>
    <w:rsid w:val="00660A7C"/>
    <w:rsid w:val="006772A0"/>
    <w:rsid w:val="00680A63"/>
    <w:rsid w:val="006818EA"/>
    <w:rsid w:val="00687C43"/>
    <w:rsid w:val="00691FBF"/>
    <w:rsid w:val="006A26EF"/>
    <w:rsid w:val="006A305D"/>
    <w:rsid w:val="006A5B46"/>
    <w:rsid w:val="006B3320"/>
    <w:rsid w:val="006B77B3"/>
    <w:rsid w:val="006C04CA"/>
    <w:rsid w:val="006C12DF"/>
    <w:rsid w:val="006C3B1E"/>
    <w:rsid w:val="006D5C57"/>
    <w:rsid w:val="00700DD4"/>
    <w:rsid w:val="00702563"/>
    <w:rsid w:val="00702DCB"/>
    <w:rsid w:val="00727648"/>
    <w:rsid w:val="0072764F"/>
    <w:rsid w:val="007333D6"/>
    <w:rsid w:val="00733C40"/>
    <w:rsid w:val="00734853"/>
    <w:rsid w:val="00737E9B"/>
    <w:rsid w:val="00743176"/>
    <w:rsid w:val="00745518"/>
    <w:rsid w:val="00746492"/>
    <w:rsid w:val="00762653"/>
    <w:rsid w:val="00762B77"/>
    <w:rsid w:val="0077119B"/>
    <w:rsid w:val="00780AE4"/>
    <w:rsid w:val="00781145"/>
    <w:rsid w:val="007868F6"/>
    <w:rsid w:val="00786F5F"/>
    <w:rsid w:val="00787AEF"/>
    <w:rsid w:val="00793D61"/>
    <w:rsid w:val="00793F88"/>
    <w:rsid w:val="007B3027"/>
    <w:rsid w:val="007B6E12"/>
    <w:rsid w:val="007C51FC"/>
    <w:rsid w:val="007D13D9"/>
    <w:rsid w:val="007D191D"/>
    <w:rsid w:val="007E350A"/>
    <w:rsid w:val="007E71A5"/>
    <w:rsid w:val="007E7752"/>
    <w:rsid w:val="007F3F03"/>
    <w:rsid w:val="007F4BB0"/>
    <w:rsid w:val="007F7FA2"/>
    <w:rsid w:val="00807689"/>
    <w:rsid w:val="00811E19"/>
    <w:rsid w:val="00812042"/>
    <w:rsid w:val="00823BCB"/>
    <w:rsid w:val="00831BF5"/>
    <w:rsid w:val="00832F8D"/>
    <w:rsid w:val="00835237"/>
    <w:rsid w:val="008447EF"/>
    <w:rsid w:val="0085586A"/>
    <w:rsid w:val="0085732F"/>
    <w:rsid w:val="008575B4"/>
    <w:rsid w:val="00864FF9"/>
    <w:rsid w:val="008749DC"/>
    <w:rsid w:val="00884D13"/>
    <w:rsid w:val="00884E67"/>
    <w:rsid w:val="00887546"/>
    <w:rsid w:val="008919BE"/>
    <w:rsid w:val="008961E9"/>
    <w:rsid w:val="00896EBE"/>
    <w:rsid w:val="008A1224"/>
    <w:rsid w:val="008A3877"/>
    <w:rsid w:val="008A410D"/>
    <w:rsid w:val="008B416A"/>
    <w:rsid w:val="008C0C04"/>
    <w:rsid w:val="008C1BE0"/>
    <w:rsid w:val="008C36EC"/>
    <w:rsid w:val="008C5851"/>
    <w:rsid w:val="008E2AD3"/>
    <w:rsid w:val="008E4652"/>
    <w:rsid w:val="008F1700"/>
    <w:rsid w:val="008F3CB3"/>
    <w:rsid w:val="008F6B12"/>
    <w:rsid w:val="00900EF7"/>
    <w:rsid w:val="00915ECA"/>
    <w:rsid w:val="00922ABD"/>
    <w:rsid w:val="0094625F"/>
    <w:rsid w:val="00947F81"/>
    <w:rsid w:val="00950808"/>
    <w:rsid w:val="00951EA7"/>
    <w:rsid w:val="00956D8F"/>
    <w:rsid w:val="00956F6D"/>
    <w:rsid w:val="00965D31"/>
    <w:rsid w:val="00966006"/>
    <w:rsid w:val="00972C00"/>
    <w:rsid w:val="00975572"/>
    <w:rsid w:val="009766CA"/>
    <w:rsid w:val="00996AE2"/>
    <w:rsid w:val="009A1635"/>
    <w:rsid w:val="009A6F94"/>
    <w:rsid w:val="009A7837"/>
    <w:rsid w:val="009B0468"/>
    <w:rsid w:val="009B0894"/>
    <w:rsid w:val="009B398E"/>
    <w:rsid w:val="009B4A1C"/>
    <w:rsid w:val="009B4DB8"/>
    <w:rsid w:val="009B76FC"/>
    <w:rsid w:val="009C09DB"/>
    <w:rsid w:val="009C24C0"/>
    <w:rsid w:val="009C398D"/>
    <w:rsid w:val="009C5379"/>
    <w:rsid w:val="009D0AFE"/>
    <w:rsid w:val="009D789D"/>
    <w:rsid w:val="009D7B58"/>
    <w:rsid w:val="009E13F0"/>
    <w:rsid w:val="009E1B32"/>
    <w:rsid w:val="009E5522"/>
    <w:rsid w:val="009E77AD"/>
    <w:rsid w:val="009F6B98"/>
    <w:rsid w:val="00A03282"/>
    <w:rsid w:val="00A223EE"/>
    <w:rsid w:val="00A25379"/>
    <w:rsid w:val="00A25961"/>
    <w:rsid w:val="00A2744A"/>
    <w:rsid w:val="00A439AC"/>
    <w:rsid w:val="00A54673"/>
    <w:rsid w:val="00A61EEE"/>
    <w:rsid w:val="00A626DC"/>
    <w:rsid w:val="00A6431B"/>
    <w:rsid w:val="00A765F6"/>
    <w:rsid w:val="00A82DD5"/>
    <w:rsid w:val="00A91E55"/>
    <w:rsid w:val="00AA3EB2"/>
    <w:rsid w:val="00AA7E71"/>
    <w:rsid w:val="00AB05C3"/>
    <w:rsid w:val="00AB17BC"/>
    <w:rsid w:val="00AB46F5"/>
    <w:rsid w:val="00AC5F3A"/>
    <w:rsid w:val="00AC634E"/>
    <w:rsid w:val="00AD42A1"/>
    <w:rsid w:val="00AD6CF5"/>
    <w:rsid w:val="00AE0D34"/>
    <w:rsid w:val="00AE12C2"/>
    <w:rsid w:val="00AE2A22"/>
    <w:rsid w:val="00AF32B3"/>
    <w:rsid w:val="00AF4D15"/>
    <w:rsid w:val="00AF5A30"/>
    <w:rsid w:val="00AF60CA"/>
    <w:rsid w:val="00AF7B99"/>
    <w:rsid w:val="00B0010D"/>
    <w:rsid w:val="00B15F86"/>
    <w:rsid w:val="00B2011C"/>
    <w:rsid w:val="00B41FEA"/>
    <w:rsid w:val="00B4343F"/>
    <w:rsid w:val="00B43698"/>
    <w:rsid w:val="00B443C8"/>
    <w:rsid w:val="00B54363"/>
    <w:rsid w:val="00B54A8B"/>
    <w:rsid w:val="00B54E29"/>
    <w:rsid w:val="00B5547B"/>
    <w:rsid w:val="00B707EA"/>
    <w:rsid w:val="00B71987"/>
    <w:rsid w:val="00B8022E"/>
    <w:rsid w:val="00B8412A"/>
    <w:rsid w:val="00B84CA3"/>
    <w:rsid w:val="00B8586F"/>
    <w:rsid w:val="00B86BBC"/>
    <w:rsid w:val="00B934BB"/>
    <w:rsid w:val="00BA7704"/>
    <w:rsid w:val="00BB38F5"/>
    <w:rsid w:val="00BB5442"/>
    <w:rsid w:val="00BB7FF1"/>
    <w:rsid w:val="00BC540D"/>
    <w:rsid w:val="00BD3038"/>
    <w:rsid w:val="00BD75A1"/>
    <w:rsid w:val="00BE7D2D"/>
    <w:rsid w:val="00BF1901"/>
    <w:rsid w:val="00BF5D50"/>
    <w:rsid w:val="00C0105C"/>
    <w:rsid w:val="00C01766"/>
    <w:rsid w:val="00C038A7"/>
    <w:rsid w:val="00C21D11"/>
    <w:rsid w:val="00C316A5"/>
    <w:rsid w:val="00C34358"/>
    <w:rsid w:val="00C34BAF"/>
    <w:rsid w:val="00C4199E"/>
    <w:rsid w:val="00C4426E"/>
    <w:rsid w:val="00C46358"/>
    <w:rsid w:val="00C50B45"/>
    <w:rsid w:val="00C50F42"/>
    <w:rsid w:val="00C6337B"/>
    <w:rsid w:val="00C63AAF"/>
    <w:rsid w:val="00C77CCD"/>
    <w:rsid w:val="00C82A03"/>
    <w:rsid w:val="00C8632E"/>
    <w:rsid w:val="00C879F2"/>
    <w:rsid w:val="00C96BC9"/>
    <w:rsid w:val="00CA12EC"/>
    <w:rsid w:val="00CA49A7"/>
    <w:rsid w:val="00CA644B"/>
    <w:rsid w:val="00CB3BAB"/>
    <w:rsid w:val="00CB5F4C"/>
    <w:rsid w:val="00CB609B"/>
    <w:rsid w:val="00CB720F"/>
    <w:rsid w:val="00CC385C"/>
    <w:rsid w:val="00CD3357"/>
    <w:rsid w:val="00CD7D46"/>
    <w:rsid w:val="00CE0646"/>
    <w:rsid w:val="00CE2BB9"/>
    <w:rsid w:val="00CE7F8E"/>
    <w:rsid w:val="00CF097E"/>
    <w:rsid w:val="00D07677"/>
    <w:rsid w:val="00D11811"/>
    <w:rsid w:val="00D12796"/>
    <w:rsid w:val="00D13C71"/>
    <w:rsid w:val="00D20904"/>
    <w:rsid w:val="00D23BB0"/>
    <w:rsid w:val="00D276CF"/>
    <w:rsid w:val="00D34D13"/>
    <w:rsid w:val="00D35564"/>
    <w:rsid w:val="00D419EB"/>
    <w:rsid w:val="00D43457"/>
    <w:rsid w:val="00D473D8"/>
    <w:rsid w:val="00D54C12"/>
    <w:rsid w:val="00D54DCA"/>
    <w:rsid w:val="00D573F5"/>
    <w:rsid w:val="00D62FFB"/>
    <w:rsid w:val="00D66C44"/>
    <w:rsid w:val="00D759A8"/>
    <w:rsid w:val="00D76560"/>
    <w:rsid w:val="00D82D9F"/>
    <w:rsid w:val="00D84881"/>
    <w:rsid w:val="00D9020F"/>
    <w:rsid w:val="00DB1DCC"/>
    <w:rsid w:val="00DB64CF"/>
    <w:rsid w:val="00DD186B"/>
    <w:rsid w:val="00DD326B"/>
    <w:rsid w:val="00DD7636"/>
    <w:rsid w:val="00DE3F3C"/>
    <w:rsid w:val="00DE58E0"/>
    <w:rsid w:val="00DE7C2B"/>
    <w:rsid w:val="00DF18F9"/>
    <w:rsid w:val="00E07B3F"/>
    <w:rsid w:val="00E17DFD"/>
    <w:rsid w:val="00E268D8"/>
    <w:rsid w:val="00E31033"/>
    <w:rsid w:val="00E328A8"/>
    <w:rsid w:val="00E338AF"/>
    <w:rsid w:val="00E404B5"/>
    <w:rsid w:val="00E43B43"/>
    <w:rsid w:val="00E473C9"/>
    <w:rsid w:val="00E4764A"/>
    <w:rsid w:val="00E47FE0"/>
    <w:rsid w:val="00E56C9B"/>
    <w:rsid w:val="00E63882"/>
    <w:rsid w:val="00E63EA5"/>
    <w:rsid w:val="00EA31ED"/>
    <w:rsid w:val="00EB4FFB"/>
    <w:rsid w:val="00ED7B4B"/>
    <w:rsid w:val="00EE17E4"/>
    <w:rsid w:val="00EE267C"/>
    <w:rsid w:val="00EE53F2"/>
    <w:rsid w:val="00F02C36"/>
    <w:rsid w:val="00F04F7D"/>
    <w:rsid w:val="00F05038"/>
    <w:rsid w:val="00F1100A"/>
    <w:rsid w:val="00F227B8"/>
    <w:rsid w:val="00F322F6"/>
    <w:rsid w:val="00F3350D"/>
    <w:rsid w:val="00F452A7"/>
    <w:rsid w:val="00F51F1A"/>
    <w:rsid w:val="00F613BA"/>
    <w:rsid w:val="00F62001"/>
    <w:rsid w:val="00F62D55"/>
    <w:rsid w:val="00F62E17"/>
    <w:rsid w:val="00F81DD6"/>
    <w:rsid w:val="00F92D80"/>
    <w:rsid w:val="00FB3286"/>
    <w:rsid w:val="00FB3DD7"/>
    <w:rsid w:val="00FB567C"/>
    <w:rsid w:val="00FC3A34"/>
    <w:rsid w:val="00FD0EFB"/>
    <w:rsid w:val="00FD4ED7"/>
    <w:rsid w:val="00FE1743"/>
    <w:rsid w:val="00FE483C"/>
    <w:rsid w:val="00FE60AE"/>
    <w:rsid w:val="00FF04A5"/>
    <w:rsid w:val="00FF2049"/>
    <w:rsid w:val="00FF20AC"/>
    <w:rsid w:val="00FF3908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8452C"/>
  <w15:docId w15:val="{8A96F23F-2371-477E-A7C8-247C851C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023"/>
  </w:style>
  <w:style w:type="paragraph" w:styleId="Nagwek1">
    <w:name w:val="heading 1"/>
    <w:qFormat/>
    <w:rsid w:val="00E66CFC"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qFormat/>
    <w:rsid w:val="00E66CFC"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qFormat/>
    <w:rsid w:val="00E66CFC"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qFormat/>
    <w:rsid w:val="00E66CFC"/>
    <w:pPr>
      <w:keepNext/>
      <w:keepLines/>
      <w:widowControl w:val="0"/>
      <w:spacing w:before="240" w:after="40"/>
      <w:outlineLvl w:val="3"/>
    </w:pPr>
    <w:rPr>
      <w:b/>
    </w:rPr>
  </w:style>
  <w:style w:type="paragraph" w:styleId="Nagwek5">
    <w:name w:val="heading 5"/>
    <w:qFormat/>
    <w:rsid w:val="00E66CFC"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qFormat/>
    <w:rsid w:val="00E66CFC"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E4F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EE4F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F2654"/>
    <w:rPr>
      <w:color w:val="00000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2393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rsid w:val="0096245E"/>
    <w:rPr>
      <w:color w:val="000000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1C2E"/>
  </w:style>
  <w:style w:type="character" w:customStyle="1" w:styleId="StopkaZnak">
    <w:name w:val="Stopka Znak"/>
    <w:basedOn w:val="Domylnaczcionkaakapitu"/>
    <w:link w:val="Stopka"/>
    <w:uiPriority w:val="99"/>
    <w:qFormat/>
    <w:rsid w:val="001B1C2E"/>
  </w:style>
  <w:style w:type="character" w:customStyle="1" w:styleId="ListLabel1">
    <w:name w:val="ListLabel 1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2">
    <w:name w:val="ListLabel 2"/>
    <w:qFormat/>
    <w:rsid w:val="00D23BB0"/>
    <w:rPr>
      <w:position w:val="0"/>
      <w:sz w:val="24"/>
      <w:vertAlign w:val="baseline"/>
    </w:rPr>
  </w:style>
  <w:style w:type="character" w:customStyle="1" w:styleId="ListLabel3">
    <w:name w:val="ListLabel 3"/>
    <w:qFormat/>
    <w:rsid w:val="00D23BB0"/>
    <w:rPr>
      <w:position w:val="0"/>
      <w:sz w:val="24"/>
      <w:vertAlign w:val="baseline"/>
    </w:rPr>
  </w:style>
  <w:style w:type="character" w:customStyle="1" w:styleId="ListLabel4">
    <w:name w:val="ListLabel 4"/>
    <w:qFormat/>
    <w:rsid w:val="00D23BB0"/>
    <w:rPr>
      <w:position w:val="0"/>
      <w:sz w:val="24"/>
      <w:vertAlign w:val="baseline"/>
    </w:rPr>
  </w:style>
  <w:style w:type="character" w:customStyle="1" w:styleId="ListLabel5">
    <w:name w:val="ListLabel 5"/>
    <w:qFormat/>
    <w:rsid w:val="00D23BB0"/>
    <w:rPr>
      <w:position w:val="0"/>
      <w:sz w:val="24"/>
      <w:vertAlign w:val="baseline"/>
    </w:rPr>
  </w:style>
  <w:style w:type="character" w:customStyle="1" w:styleId="ListLabel6">
    <w:name w:val="ListLabel 6"/>
    <w:qFormat/>
    <w:rsid w:val="00D23BB0"/>
    <w:rPr>
      <w:position w:val="0"/>
      <w:sz w:val="24"/>
      <w:vertAlign w:val="baseline"/>
    </w:rPr>
  </w:style>
  <w:style w:type="character" w:customStyle="1" w:styleId="ListLabel7">
    <w:name w:val="ListLabel 7"/>
    <w:qFormat/>
    <w:rsid w:val="00D23BB0"/>
    <w:rPr>
      <w:position w:val="0"/>
      <w:sz w:val="24"/>
      <w:vertAlign w:val="baseline"/>
    </w:rPr>
  </w:style>
  <w:style w:type="character" w:customStyle="1" w:styleId="ListLabel8">
    <w:name w:val="ListLabel 8"/>
    <w:qFormat/>
    <w:rsid w:val="00D23BB0"/>
    <w:rPr>
      <w:position w:val="0"/>
      <w:sz w:val="24"/>
      <w:vertAlign w:val="baseline"/>
    </w:rPr>
  </w:style>
  <w:style w:type="character" w:customStyle="1" w:styleId="ListLabel9">
    <w:name w:val="ListLabel 9"/>
    <w:qFormat/>
    <w:rsid w:val="00D23BB0"/>
    <w:rPr>
      <w:position w:val="0"/>
      <w:sz w:val="24"/>
      <w:vertAlign w:val="baseline"/>
    </w:rPr>
  </w:style>
  <w:style w:type="character" w:customStyle="1" w:styleId="ListLabel10">
    <w:name w:val="ListLabel 10"/>
    <w:qFormat/>
    <w:rsid w:val="00D23BB0"/>
    <w:rPr>
      <w:rFonts w:ascii="Arial" w:hAnsi="Arial"/>
      <w:position w:val="0"/>
      <w:sz w:val="22"/>
      <w:szCs w:val="22"/>
      <w:vertAlign w:val="baseline"/>
    </w:rPr>
  </w:style>
  <w:style w:type="character" w:customStyle="1" w:styleId="ListLabel11">
    <w:name w:val="ListLabel 11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">
    <w:name w:val="ListLabel 12"/>
    <w:qFormat/>
    <w:rsid w:val="00D23BB0"/>
    <w:rPr>
      <w:position w:val="0"/>
      <w:sz w:val="24"/>
      <w:vertAlign w:val="baseline"/>
    </w:rPr>
  </w:style>
  <w:style w:type="character" w:customStyle="1" w:styleId="ListLabel13">
    <w:name w:val="ListLabel 13"/>
    <w:qFormat/>
    <w:rsid w:val="00D23BB0"/>
    <w:rPr>
      <w:position w:val="0"/>
      <w:sz w:val="24"/>
      <w:vertAlign w:val="baseline"/>
    </w:rPr>
  </w:style>
  <w:style w:type="character" w:customStyle="1" w:styleId="ListLabel14">
    <w:name w:val="ListLabel 14"/>
    <w:qFormat/>
    <w:rsid w:val="00D23BB0"/>
    <w:rPr>
      <w:position w:val="0"/>
      <w:sz w:val="24"/>
      <w:vertAlign w:val="baseline"/>
    </w:rPr>
  </w:style>
  <w:style w:type="character" w:customStyle="1" w:styleId="ListLabel15">
    <w:name w:val="ListLabel 15"/>
    <w:qFormat/>
    <w:rsid w:val="00D23BB0"/>
    <w:rPr>
      <w:position w:val="0"/>
      <w:sz w:val="24"/>
      <w:vertAlign w:val="baseline"/>
    </w:rPr>
  </w:style>
  <w:style w:type="character" w:customStyle="1" w:styleId="ListLabel16">
    <w:name w:val="ListLabel 16"/>
    <w:qFormat/>
    <w:rsid w:val="00D23BB0"/>
    <w:rPr>
      <w:position w:val="0"/>
      <w:sz w:val="24"/>
      <w:vertAlign w:val="baseline"/>
    </w:rPr>
  </w:style>
  <w:style w:type="character" w:customStyle="1" w:styleId="ListLabel17">
    <w:name w:val="ListLabel 17"/>
    <w:qFormat/>
    <w:rsid w:val="00D23BB0"/>
    <w:rPr>
      <w:position w:val="0"/>
      <w:sz w:val="24"/>
      <w:vertAlign w:val="baseline"/>
    </w:rPr>
  </w:style>
  <w:style w:type="character" w:customStyle="1" w:styleId="ListLabel18">
    <w:name w:val="ListLabel 18"/>
    <w:qFormat/>
    <w:rsid w:val="00D23BB0"/>
    <w:rPr>
      <w:position w:val="0"/>
      <w:sz w:val="24"/>
      <w:vertAlign w:val="baseline"/>
    </w:rPr>
  </w:style>
  <w:style w:type="character" w:customStyle="1" w:styleId="ListLabel19">
    <w:name w:val="ListLabel 19"/>
    <w:qFormat/>
    <w:rsid w:val="00D23BB0"/>
    <w:rPr>
      <w:position w:val="0"/>
      <w:sz w:val="24"/>
      <w:vertAlign w:val="baseline"/>
    </w:rPr>
  </w:style>
  <w:style w:type="character" w:customStyle="1" w:styleId="ListLabel20">
    <w:name w:val="ListLabel 20"/>
    <w:qFormat/>
    <w:rsid w:val="00D23BB0"/>
    <w:rPr>
      <w:rFonts w:ascii="Arial" w:hAnsi="Arial" w:cs="Arial"/>
      <w:position w:val="0"/>
      <w:sz w:val="22"/>
      <w:szCs w:val="22"/>
      <w:vertAlign w:val="baseline"/>
    </w:rPr>
  </w:style>
  <w:style w:type="character" w:customStyle="1" w:styleId="ListLabel21">
    <w:name w:val="ListLabel 21"/>
    <w:qFormat/>
    <w:rsid w:val="00D23BB0"/>
    <w:rPr>
      <w:rFonts w:ascii="Arial" w:eastAsia="Arial" w:hAnsi="Arial" w:cs="Arial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ListLabel22">
    <w:name w:val="ListLabel 22"/>
    <w:qFormat/>
    <w:rsid w:val="00D23BB0"/>
    <w:rPr>
      <w:position w:val="0"/>
      <w:sz w:val="24"/>
      <w:vertAlign w:val="baseline"/>
    </w:rPr>
  </w:style>
  <w:style w:type="character" w:customStyle="1" w:styleId="ListLabel23">
    <w:name w:val="ListLabel 23"/>
    <w:qFormat/>
    <w:rsid w:val="00D23BB0"/>
    <w:rPr>
      <w:position w:val="0"/>
      <w:sz w:val="24"/>
      <w:vertAlign w:val="baseline"/>
    </w:rPr>
  </w:style>
  <w:style w:type="character" w:customStyle="1" w:styleId="ListLabel24">
    <w:name w:val="ListLabel 24"/>
    <w:qFormat/>
    <w:rsid w:val="00D23BB0"/>
    <w:rPr>
      <w:position w:val="0"/>
      <w:sz w:val="24"/>
      <w:vertAlign w:val="baseline"/>
    </w:rPr>
  </w:style>
  <w:style w:type="character" w:customStyle="1" w:styleId="ListLabel25">
    <w:name w:val="ListLabel 25"/>
    <w:qFormat/>
    <w:rsid w:val="00D23BB0"/>
    <w:rPr>
      <w:position w:val="0"/>
      <w:sz w:val="24"/>
      <w:vertAlign w:val="baseline"/>
    </w:rPr>
  </w:style>
  <w:style w:type="character" w:customStyle="1" w:styleId="ListLabel26">
    <w:name w:val="ListLabel 26"/>
    <w:qFormat/>
    <w:rsid w:val="00D23BB0"/>
    <w:rPr>
      <w:position w:val="0"/>
      <w:sz w:val="24"/>
      <w:vertAlign w:val="baseline"/>
    </w:rPr>
  </w:style>
  <w:style w:type="character" w:customStyle="1" w:styleId="ListLabel27">
    <w:name w:val="ListLabel 27"/>
    <w:qFormat/>
    <w:rsid w:val="00D23BB0"/>
    <w:rPr>
      <w:position w:val="0"/>
      <w:sz w:val="24"/>
      <w:vertAlign w:val="baseline"/>
    </w:rPr>
  </w:style>
  <w:style w:type="character" w:customStyle="1" w:styleId="ListLabel28">
    <w:name w:val="ListLabel 28"/>
    <w:qFormat/>
    <w:rsid w:val="00D23BB0"/>
    <w:rPr>
      <w:position w:val="0"/>
      <w:sz w:val="24"/>
      <w:vertAlign w:val="baseline"/>
    </w:rPr>
  </w:style>
  <w:style w:type="character" w:customStyle="1" w:styleId="ListLabel29">
    <w:name w:val="ListLabel 29"/>
    <w:qFormat/>
    <w:rsid w:val="00D23BB0"/>
    <w:rPr>
      <w:position w:val="0"/>
      <w:sz w:val="24"/>
      <w:vertAlign w:val="baseline"/>
    </w:rPr>
  </w:style>
  <w:style w:type="character" w:customStyle="1" w:styleId="ListLabel30">
    <w:name w:val="ListLabel 30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31">
    <w:name w:val="ListLabel 31"/>
    <w:qFormat/>
    <w:rsid w:val="00D23BB0"/>
    <w:rPr>
      <w:rFonts w:ascii="Arial" w:eastAsia="Arial" w:hAnsi="Arial" w:cs="Arial"/>
      <w:color w:val="000000"/>
      <w:position w:val="0"/>
      <w:sz w:val="22"/>
      <w:szCs w:val="22"/>
      <w:vertAlign w:val="baseline"/>
    </w:rPr>
  </w:style>
  <w:style w:type="character" w:customStyle="1" w:styleId="ListLabel32">
    <w:name w:val="ListLabel 32"/>
    <w:qFormat/>
    <w:rsid w:val="00D23BB0"/>
    <w:rPr>
      <w:rFonts w:ascii="Arial" w:eastAsia="Arial" w:hAnsi="Arial" w:cs="Arial"/>
      <w:b w:val="0"/>
      <w:i w:val="0"/>
      <w:color w:val="000000"/>
      <w:position w:val="0"/>
      <w:sz w:val="22"/>
      <w:vertAlign w:val="baseline"/>
    </w:rPr>
  </w:style>
  <w:style w:type="character" w:customStyle="1" w:styleId="ListLabel33">
    <w:name w:val="ListLabel 33"/>
    <w:qFormat/>
    <w:rsid w:val="00D23BB0"/>
    <w:rPr>
      <w:position w:val="0"/>
      <w:sz w:val="24"/>
      <w:vertAlign w:val="baseline"/>
    </w:rPr>
  </w:style>
  <w:style w:type="character" w:customStyle="1" w:styleId="ListLabel34">
    <w:name w:val="ListLabel 34"/>
    <w:qFormat/>
    <w:rsid w:val="00D23BB0"/>
    <w:rPr>
      <w:b w:val="0"/>
      <w:i w:val="0"/>
      <w:color w:val="000000"/>
      <w:position w:val="0"/>
      <w:sz w:val="24"/>
      <w:vertAlign w:val="baseline"/>
    </w:rPr>
  </w:style>
  <w:style w:type="character" w:customStyle="1" w:styleId="ListLabel35">
    <w:name w:val="ListLabel 35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36">
    <w:name w:val="ListLabel 36"/>
    <w:qFormat/>
    <w:rsid w:val="00D23BB0"/>
    <w:rPr>
      <w:position w:val="0"/>
      <w:sz w:val="24"/>
      <w:vertAlign w:val="baseline"/>
    </w:rPr>
  </w:style>
  <w:style w:type="character" w:customStyle="1" w:styleId="ListLabel37">
    <w:name w:val="ListLabel 37"/>
    <w:qFormat/>
    <w:rsid w:val="00D23BB0"/>
    <w:rPr>
      <w:position w:val="0"/>
      <w:sz w:val="24"/>
      <w:vertAlign w:val="baseline"/>
    </w:rPr>
  </w:style>
  <w:style w:type="character" w:customStyle="1" w:styleId="ListLabel38">
    <w:name w:val="ListLabel 38"/>
    <w:qFormat/>
    <w:rsid w:val="00D23BB0"/>
    <w:rPr>
      <w:position w:val="0"/>
      <w:sz w:val="24"/>
      <w:vertAlign w:val="baseline"/>
    </w:rPr>
  </w:style>
  <w:style w:type="character" w:customStyle="1" w:styleId="ListLabel39">
    <w:name w:val="ListLabel 39"/>
    <w:qFormat/>
    <w:rsid w:val="00D23BB0"/>
    <w:rPr>
      <w:position w:val="0"/>
      <w:sz w:val="24"/>
      <w:vertAlign w:val="baseline"/>
    </w:rPr>
  </w:style>
  <w:style w:type="character" w:customStyle="1" w:styleId="ListLabel40">
    <w:name w:val="ListLabel 40"/>
    <w:qFormat/>
    <w:rsid w:val="00D23BB0"/>
    <w:rPr>
      <w:position w:val="0"/>
      <w:sz w:val="24"/>
      <w:vertAlign w:val="baseline"/>
    </w:rPr>
  </w:style>
  <w:style w:type="character" w:customStyle="1" w:styleId="ListLabel41">
    <w:name w:val="ListLabel 41"/>
    <w:qFormat/>
    <w:rsid w:val="00D23BB0"/>
    <w:rPr>
      <w:rFonts w:ascii="Arial" w:eastAsia="Arial" w:hAnsi="Arial" w:cs="Arial"/>
      <w:b/>
      <w:position w:val="0"/>
      <w:sz w:val="22"/>
      <w:szCs w:val="22"/>
      <w:vertAlign w:val="baseline"/>
    </w:rPr>
  </w:style>
  <w:style w:type="character" w:customStyle="1" w:styleId="ListLabel42">
    <w:name w:val="ListLabel 42"/>
    <w:qFormat/>
    <w:rsid w:val="00D23BB0"/>
    <w:rPr>
      <w:position w:val="0"/>
      <w:sz w:val="24"/>
      <w:vertAlign w:val="baseline"/>
    </w:rPr>
  </w:style>
  <w:style w:type="character" w:customStyle="1" w:styleId="ListLabel43">
    <w:name w:val="ListLabel 43"/>
    <w:qFormat/>
    <w:rsid w:val="00D23BB0"/>
    <w:rPr>
      <w:position w:val="0"/>
      <w:sz w:val="24"/>
      <w:vertAlign w:val="baseline"/>
    </w:rPr>
  </w:style>
  <w:style w:type="character" w:customStyle="1" w:styleId="ListLabel44">
    <w:name w:val="ListLabel 44"/>
    <w:qFormat/>
    <w:rsid w:val="00D23BB0"/>
    <w:rPr>
      <w:position w:val="0"/>
      <w:sz w:val="24"/>
      <w:vertAlign w:val="baseline"/>
    </w:rPr>
  </w:style>
  <w:style w:type="character" w:customStyle="1" w:styleId="ListLabel45">
    <w:name w:val="ListLabel 45"/>
    <w:qFormat/>
    <w:rsid w:val="00D23BB0"/>
    <w:rPr>
      <w:position w:val="0"/>
      <w:sz w:val="24"/>
      <w:vertAlign w:val="baseline"/>
    </w:rPr>
  </w:style>
  <w:style w:type="character" w:customStyle="1" w:styleId="ListLabel46">
    <w:name w:val="ListLabel 46"/>
    <w:qFormat/>
    <w:rsid w:val="00D23BB0"/>
    <w:rPr>
      <w:position w:val="0"/>
      <w:sz w:val="24"/>
      <w:vertAlign w:val="baseline"/>
    </w:rPr>
  </w:style>
  <w:style w:type="character" w:customStyle="1" w:styleId="ListLabel47">
    <w:name w:val="ListLabel 47"/>
    <w:qFormat/>
    <w:rsid w:val="00D23BB0"/>
    <w:rPr>
      <w:position w:val="0"/>
      <w:sz w:val="24"/>
      <w:vertAlign w:val="baseline"/>
    </w:rPr>
  </w:style>
  <w:style w:type="character" w:customStyle="1" w:styleId="ListLabel48">
    <w:name w:val="ListLabel 48"/>
    <w:qFormat/>
    <w:rsid w:val="00D23BB0"/>
    <w:rPr>
      <w:position w:val="0"/>
      <w:sz w:val="24"/>
      <w:vertAlign w:val="baseline"/>
    </w:rPr>
  </w:style>
  <w:style w:type="character" w:customStyle="1" w:styleId="ListLabel49">
    <w:name w:val="ListLabel 49"/>
    <w:qFormat/>
    <w:rsid w:val="00D23BB0"/>
    <w:rPr>
      <w:position w:val="0"/>
      <w:sz w:val="24"/>
      <w:vertAlign w:val="baseline"/>
    </w:rPr>
  </w:style>
  <w:style w:type="character" w:customStyle="1" w:styleId="ListLabel50">
    <w:name w:val="ListLabel 50"/>
    <w:qFormat/>
    <w:rsid w:val="00D23BB0"/>
    <w:rPr>
      <w:rFonts w:ascii="Arial" w:eastAsia="Arial" w:hAnsi="Arial" w:cs="Arial"/>
      <w:b w:val="0"/>
      <w:i w:val="0"/>
      <w:position w:val="0"/>
      <w:sz w:val="22"/>
      <w:vertAlign w:val="baseline"/>
    </w:rPr>
  </w:style>
  <w:style w:type="character" w:customStyle="1" w:styleId="ListLabel51">
    <w:name w:val="ListLabel 51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2">
    <w:name w:val="ListLabel 52"/>
    <w:qFormat/>
    <w:rsid w:val="00D23BB0"/>
    <w:rPr>
      <w:rFonts w:ascii="Arial" w:eastAsia="Arial" w:hAnsi="Arial" w:cs="Arial"/>
      <w:position w:val="0"/>
      <w:sz w:val="22"/>
      <w:vertAlign w:val="baseline"/>
    </w:rPr>
  </w:style>
  <w:style w:type="character" w:customStyle="1" w:styleId="ListLabel53">
    <w:name w:val="ListLabel 53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54">
    <w:name w:val="ListLabel 54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5">
    <w:name w:val="ListLabel 5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6">
    <w:name w:val="ListLabel 56"/>
    <w:qFormat/>
    <w:rsid w:val="00D23BB0"/>
    <w:rPr>
      <w:rFonts w:ascii="Arial" w:hAnsi="Arial" w:cs="Arial"/>
      <w:b w:val="0"/>
      <w:position w:val="0"/>
      <w:sz w:val="22"/>
      <w:vertAlign w:val="baseline"/>
    </w:rPr>
  </w:style>
  <w:style w:type="character" w:customStyle="1" w:styleId="ListLabel57">
    <w:name w:val="ListLabel 57"/>
    <w:qFormat/>
    <w:rsid w:val="00D23BB0"/>
    <w:rPr>
      <w:rFonts w:ascii="Arial" w:eastAsia="Arial" w:hAnsi="Arial" w:cs="Arial"/>
      <w:position w:val="0"/>
      <w:sz w:val="22"/>
      <w:vertAlign w:val="baseline"/>
    </w:rPr>
  </w:style>
  <w:style w:type="character" w:customStyle="1" w:styleId="ListLabel58">
    <w:name w:val="ListLabel 58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59">
    <w:name w:val="ListLabel 59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60">
    <w:name w:val="ListLabel 60"/>
    <w:qFormat/>
    <w:rsid w:val="00D23BB0"/>
    <w:rPr>
      <w:position w:val="0"/>
      <w:sz w:val="24"/>
      <w:vertAlign w:val="baseline"/>
    </w:rPr>
  </w:style>
  <w:style w:type="character" w:customStyle="1" w:styleId="ListLabel61">
    <w:name w:val="ListLabel 61"/>
    <w:qFormat/>
    <w:rsid w:val="00D23BB0"/>
    <w:rPr>
      <w:position w:val="0"/>
      <w:sz w:val="24"/>
      <w:vertAlign w:val="baseline"/>
    </w:rPr>
  </w:style>
  <w:style w:type="character" w:customStyle="1" w:styleId="ListLabel62">
    <w:name w:val="ListLabel 62"/>
    <w:qFormat/>
    <w:rsid w:val="00D23BB0"/>
    <w:rPr>
      <w:position w:val="0"/>
      <w:sz w:val="24"/>
      <w:vertAlign w:val="baseline"/>
    </w:rPr>
  </w:style>
  <w:style w:type="character" w:customStyle="1" w:styleId="ListLabel63">
    <w:name w:val="ListLabel 63"/>
    <w:qFormat/>
    <w:rsid w:val="00D23BB0"/>
    <w:rPr>
      <w:position w:val="0"/>
      <w:sz w:val="24"/>
      <w:vertAlign w:val="baseline"/>
    </w:rPr>
  </w:style>
  <w:style w:type="character" w:customStyle="1" w:styleId="ListLabel64">
    <w:name w:val="ListLabel 64"/>
    <w:qFormat/>
    <w:rsid w:val="00D23BB0"/>
    <w:rPr>
      <w:position w:val="0"/>
      <w:sz w:val="24"/>
      <w:vertAlign w:val="baseline"/>
    </w:rPr>
  </w:style>
  <w:style w:type="character" w:customStyle="1" w:styleId="ListLabel65">
    <w:name w:val="ListLabel 65"/>
    <w:qFormat/>
    <w:rsid w:val="00D23BB0"/>
    <w:rPr>
      <w:position w:val="0"/>
      <w:sz w:val="24"/>
      <w:vertAlign w:val="baseline"/>
    </w:rPr>
  </w:style>
  <w:style w:type="character" w:customStyle="1" w:styleId="ListLabel66">
    <w:name w:val="ListLabel 66"/>
    <w:qFormat/>
    <w:rsid w:val="00D23BB0"/>
    <w:rPr>
      <w:position w:val="0"/>
      <w:sz w:val="24"/>
      <w:vertAlign w:val="baseline"/>
    </w:rPr>
  </w:style>
  <w:style w:type="character" w:customStyle="1" w:styleId="ListLabel67">
    <w:name w:val="ListLabel 67"/>
    <w:qFormat/>
    <w:rsid w:val="00D23BB0"/>
    <w:rPr>
      <w:position w:val="0"/>
      <w:sz w:val="24"/>
      <w:vertAlign w:val="baseline"/>
    </w:rPr>
  </w:style>
  <w:style w:type="character" w:customStyle="1" w:styleId="ListLabel68">
    <w:name w:val="ListLabel 68"/>
    <w:qFormat/>
    <w:rsid w:val="00D23BB0"/>
    <w:rPr>
      <w:rFonts w:ascii="Arial" w:hAnsi="Arial"/>
      <w:position w:val="0"/>
      <w:sz w:val="22"/>
      <w:vertAlign w:val="baseline"/>
    </w:rPr>
  </w:style>
  <w:style w:type="character" w:customStyle="1" w:styleId="ListLabel69">
    <w:name w:val="ListLabel 69"/>
    <w:qFormat/>
    <w:rsid w:val="00D23BB0"/>
    <w:rPr>
      <w:rFonts w:ascii="Arial" w:eastAsia="Arial" w:hAnsi="Arial" w:cs="Arial"/>
      <w:color w:val="000000"/>
      <w:position w:val="0"/>
      <w:sz w:val="22"/>
      <w:szCs w:val="22"/>
      <w:vertAlign w:val="baseline"/>
    </w:rPr>
  </w:style>
  <w:style w:type="character" w:customStyle="1" w:styleId="ListLabel70">
    <w:name w:val="ListLabel 70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71">
    <w:name w:val="ListLabel 71"/>
    <w:qFormat/>
    <w:rsid w:val="00D23BB0"/>
    <w:rPr>
      <w:rFonts w:cs="Arial"/>
      <w:b w:val="0"/>
      <w:i w:val="0"/>
      <w:position w:val="0"/>
      <w:sz w:val="22"/>
      <w:szCs w:val="22"/>
      <w:vertAlign w:val="baseline"/>
    </w:rPr>
  </w:style>
  <w:style w:type="character" w:customStyle="1" w:styleId="ListLabel72">
    <w:name w:val="ListLabel 72"/>
    <w:qFormat/>
    <w:rsid w:val="00D23BB0"/>
    <w:rPr>
      <w:rFonts w:ascii="Arial" w:hAnsi="Arial" w:cs="Arial"/>
      <w:position w:val="0"/>
      <w:sz w:val="22"/>
      <w:szCs w:val="22"/>
      <w:vertAlign w:val="baseline"/>
    </w:rPr>
  </w:style>
  <w:style w:type="character" w:customStyle="1" w:styleId="ListLabel73">
    <w:name w:val="ListLabel 73"/>
    <w:qFormat/>
    <w:rsid w:val="00D23BB0"/>
    <w:rPr>
      <w:rFonts w:eastAsia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74">
    <w:name w:val="ListLabel 74"/>
    <w:qFormat/>
    <w:rsid w:val="00D23BB0"/>
    <w:rPr>
      <w:position w:val="0"/>
      <w:sz w:val="24"/>
      <w:vertAlign w:val="baseline"/>
    </w:rPr>
  </w:style>
  <w:style w:type="character" w:customStyle="1" w:styleId="ListLabel75">
    <w:name w:val="ListLabel 75"/>
    <w:qFormat/>
    <w:rsid w:val="00D23BB0"/>
    <w:rPr>
      <w:position w:val="0"/>
      <w:sz w:val="24"/>
      <w:vertAlign w:val="baseline"/>
    </w:rPr>
  </w:style>
  <w:style w:type="character" w:customStyle="1" w:styleId="ListLabel76">
    <w:name w:val="ListLabel 76"/>
    <w:qFormat/>
    <w:rsid w:val="00D23BB0"/>
    <w:rPr>
      <w:position w:val="0"/>
      <w:sz w:val="24"/>
      <w:vertAlign w:val="baseline"/>
    </w:rPr>
  </w:style>
  <w:style w:type="character" w:customStyle="1" w:styleId="ListLabel77">
    <w:name w:val="ListLabel 77"/>
    <w:qFormat/>
    <w:rsid w:val="00D23BB0"/>
    <w:rPr>
      <w:position w:val="0"/>
      <w:sz w:val="24"/>
      <w:vertAlign w:val="baseline"/>
    </w:rPr>
  </w:style>
  <w:style w:type="character" w:customStyle="1" w:styleId="ListLabel78">
    <w:name w:val="ListLabel 78"/>
    <w:qFormat/>
    <w:rsid w:val="00D23BB0"/>
    <w:rPr>
      <w:position w:val="0"/>
      <w:sz w:val="24"/>
      <w:vertAlign w:val="baseline"/>
    </w:rPr>
  </w:style>
  <w:style w:type="character" w:customStyle="1" w:styleId="ListLabel79">
    <w:name w:val="ListLabel 79"/>
    <w:qFormat/>
    <w:rsid w:val="00D23BB0"/>
    <w:rPr>
      <w:position w:val="0"/>
      <w:sz w:val="24"/>
      <w:vertAlign w:val="baseline"/>
    </w:rPr>
  </w:style>
  <w:style w:type="character" w:customStyle="1" w:styleId="ListLabel80">
    <w:name w:val="ListLabel 80"/>
    <w:qFormat/>
    <w:rsid w:val="00D23BB0"/>
    <w:rPr>
      <w:rFonts w:eastAsia="Arial" w:cs="Arial"/>
      <w:position w:val="0"/>
      <w:sz w:val="24"/>
      <w:vertAlign w:val="baseline"/>
    </w:rPr>
  </w:style>
  <w:style w:type="character" w:customStyle="1" w:styleId="ListLabel81">
    <w:name w:val="ListLabel 81"/>
    <w:qFormat/>
    <w:rsid w:val="00D23BB0"/>
    <w:rPr>
      <w:position w:val="0"/>
      <w:sz w:val="24"/>
      <w:vertAlign w:val="baseline"/>
    </w:rPr>
  </w:style>
  <w:style w:type="character" w:customStyle="1" w:styleId="ListLabel82">
    <w:name w:val="ListLabel 82"/>
    <w:qFormat/>
    <w:rsid w:val="00D23BB0"/>
    <w:rPr>
      <w:position w:val="0"/>
      <w:sz w:val="24"/>
      <w:vertAlign w:val="baseline"/>
    </w:rPr>
  </w:style>
  <w:style w:type="character" w:customStyle="1" w:styleId="ListLabel83">
    <w:name w:val="ListLabel 83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84">
    <w:name w:val="ListLabel 84"/>
    <w:qFormat/>
    <w:rsid w:val="00D23BB0"/>
    <w:rPr>
      <w:position w:val="0"/>
      <w:sz w:val="24"/>
      <w:vertAlign w:val="baseline"/>
    </w:rPr>
  </w:style>
  <w:style w:type="character" w:customStyle="1" w:styleId="ListLabel85">
    <w:name w:val="ListLabel 85"/>
    <w:qFormat/>
    <w:rsid w:val="00D23BB0"/>
    <w:rPr>
      <w:position w:val="0"/>
      <w:sz w:val="24"/>
      <w:vertAlign w:val="baseline"/>
    </w:rPr>
  </w:style>
  <w:style w:type="character" w:customStyle="1" w:styleId="ListLabel86">
    <w:name w:val="ListLabel 86"/>
    <w:qFormat/>
    <w:rsid w:val="00D23BB0"/>
    <w:rPr>
      <w:position w:val="0"/>
      <w:sz w:val="24"/>
      <w:vertAlign w:val="baseline"/>
    </w:rPr>
  </w:style>
  <w:style w:type="character" w:customStyle="1" w:styleId="ListLabel87">
    <w:name w:val="ListLabel 87"/>
    <w:qFormat/>
    <w:rsid w:val="00D23BB0"/>
    <w:rPr>
      <w:position w:val="0"/>
      <w:sz w:val="24"/>
      <w:vertAlign w:val="baseline"/>
    </w:rPr>
  </w:style>
  <w:style w:type="character" w:customStyle="1" w:styleId="ListLabel88">
    <w:name w:val="ListLabel 88"/>
    <w:qFormat/>
    <w:rsid w:val="00D23BB0"/>
    <w:rPr>
      <w:position w:val="0"/>
      <w:sz w:val="24"/>
      <w:vertAlign w:val="baseline"/>
    </w:rPr>
  </w:style>
  <w:style w:type="character" w:customStyle="1" w:styleId="ListLabel89">
    <w:name w:val="ListLabel 89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0">
    <w:name w:val="ListLabel 90"/>
    <w:qFormat/>
    <w:rsid w:val="00D23BB0"/>
    <w:rPr>
      <w:position w:val="0"/>
      <w:sz w:val="24"/>
      <w:vertAlign w:val="baseline"/>
    </w:rPr>
  </w:style>
  <w:style w:type="character" w:customStyle="1" w:styleId="ListLabel91">
    <w:name w:val="ListLabel 91"/>
    <w:qFormat/>
    <w:rsid w:val="00D23BB0"/>
    <w:rPr>
      <w:rFonts w:eastAsia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2">
    <w:name w:val="ListLabel 92"/>
    <w:qFormat/>
    <w:rsid w:val="00D23BB0"/>
    <w:rPr>
      <w:position w:val="0"/>
      <w:sz w:val="24"/>
      <w:vertAlign w:val="baseline"/>
    </w:rPr>
  </w:style>
  <w:style w:type="character" w:customStyle="1" w:styleId="ListLabel93">
    <w:name w:val="ListLabel 93"/>
    <w:qFormat/>
    <w:rsid w:val="00D23BB0"/>
    <w:rPr>
      <w:position w:val="0"/>
      <w:sz w:val="24"/>
      <w:vertAlign w:val="baseline"/>
    </w:rPr>
  </w:style>
  <w:style w:type="character" w:customStyle="1" w:styleId="ListLabel94">
    <w:name w:val="ListLabel 94"/>
    <w:qFormat/>
    <w:rsid w:val="00D23BB0"/>
    <w:rPr>
      <w:position w:val="0"/>
      <w:sz w:val="24"/>
      <w:vertAlign w:val="baseline"/>
    </w:rPr>
  </w:style>
  <w:style w:type="character" w:customStyle="1" w:styleId="ListLabel95">
    <w:name w:val="ListLabel 95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96">
    <w:name w:val="ListLabel 96"/>
    <w:qFormat/>
    <w:rsid w:val="00D23BB0"/>
    <w:rPr>
      <w:position w:val="0"/>
      <w:sz w:val="24"/>
      <w:vertAlign w:val="baseline"/>
    </w:rPr>
  </w:style>
  <w:style w:type="character" w:customStyle="1" w:styleId="ListLabel97">
    <w:name w:val="ListLabel 97"/>
    <w:qFormat/>
    <w:rsid w:val="00D23BB0"/>
    <w:rPr>
      <w:position w:val="0"/>
      <w:sz w:val="24"/>
      <w:vertAlign w:val="baseline"/>
    </w:rPr>
  </w:style>
  <w:style w:type="character" w:customStyle="1" w:styleId="ListLabel98">
    <w:name w:val="ListLabel 98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9">
    <w:name w:val="ListLabel 99"/>
    <w:qFormat/>
    <w:rsid w:val="00D23BB0"/>
    <w:rPr>
      <w:position w:val="0"/>
      <w:sz w:val="24"/>
      <w:vertAlign w:val="baseline"/>
    </w:rPr>
  </w:style>
  <w:style w:type="character" w:customStyle="1" w:styleId="ListLabel100">
    <w:name w:val="ListLabel 100"/>
    <w:qFormat/>
    <w:rsid w:val="00D23BB0"/>
    <w:rPr>
      <w:position w:val="0"/>
      <w:sz w:val="24"/>
      <w:vertAlign w:val="baseline"/>
    </w:rPr>
  </w:style>
  <w:style w:type="character" w:customStyle="1" w:styleId="ListLabel101">
    <w:name w:val="ListLabel 101"/>
    <w:qFormat/>
    <w:rsid w:val="00D23BB0"/>
    <w:rPr>
      <w:rFonts w:ascii="Arial" w:hAnsi="Arial"/>
      <w:b/>
      <w:strike w:val="0"/>
      <w:dstrike w:val="0"/>
      <w:position w:val="0"/>
      <w:sz w:val="22"/>
      <w:vertAlign w:val="baseline"/>
    </w:rPr>
  </w:style>
  <w:style w:type="character" w:customStyle="1" w:styleId="ListLabel102">
    <w:name w:val="ListLabel 102"/>
    <w:qFormat/>
    <w:rsid w:val="00D23BB0"/>
    <w:rPr>
      <w:position w:val="0"/>
      <w:sz w:val="24"/>
      <w:vertAlign w:val="baseline"/>
    </w:rPr>
  </w:style>
  <w:style w:type="character" w:customStyle="1" w:styleId="ListLabel103">
    <w:name w:val="ListLabel 103"/>
    <w:qFormat/>
    <w:rsid w:val="00D23BB0"/>
    <w:rPr>
      <w:position w:val="0"/>
      <w:sz w:val="24"/>
      <w:vertAlign w:val="baseline"/>
    </w:rPr>
  </w:style>
  <w:style w:type="character" w:customStyle="1" w:styleId="ListLabel104">
    <w:name w:val="ListLabel 104"/>
    <w:qFormat/>
    <w:rsid w:val="00D23BB0"/>
    <w:rPr>
      <w:position w:val="0"/>
      <w:sz w:val="24"/>
      <w:vertAlign w:val="baseline"/>
    </w:rPr>
  </w:style>
  <w:style w:type="character" w:customStyle="1" w:styleId="ListLabel105">
    <w:name w:val="ListLabel 105"/>
    <w:qFormat/>
    <w:rsid w:val="00D23BB0"/>
    <w:rPr>
      <w:position w:val="0"/>
      <w:sz w:val="24"/>
      <w:vertAlign w:val="baseline"/>
    </w:rPr>
  </w:style>
  <w:style w:type="character" w:customStyle="1" w:styleId="ListLabel106">
    <w:name w:val="ListLabel 106"/>
    <w:qFormat/>
    <w:rsid w:val="00D23BB0"/>
    <w:rPr>
      <w:position w:val="0"/>
      <w:sz w:val="24"/>
      <w:vertAlign w:val="baseline"/>
    </w:rPr>
  </w:style>
  <w:style w:type="character" w:customStyle="1" w:styleId="ListLabel107">
    <w:name w:val="ListLabel 107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108">
    <w:name w:val="ListLabel 108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109">
    <w:name w:val="ListLabel 109"/>
    <w:qFormat/>
    <w:rsid w:val="00D23BB0"/>
    <w:rPr>
      <w:position w:val="0"/>
      <w:sz w:val="24"/>
      <w:vertAlign w:val="baseline"/>
    </w:rPr>
  </w:style>
  <w:style w:type="character" w:customStyle="1" w:styleId="ListLabel110">
    <w:name w:val="ListLabel 110"/>
    <w:qFormat/>
    <w:rsid w:val="00D23BB0"/>
    <w:rPr>
      <w:position w:val="0"/>
      <w:sz w:val="24"/>
      <w:vertAlign w:val="baseline"/>
    </w:rPr>
  </w:style>
  <w:style w:type="character" w:customStyle="1" w:styleId="ListLabel111">
    <w:name w:val="ListLabel 111"/>
    <w:qFormat/>
    <w:rsid w:val="00D23BB0"/>
    <w:rPr>
      <w:position w:val="0"/>
      <w:sz w:val="24"/>
      <w:vertAlign w:val="baseline"/>
    </w:rPr>
  </w:style>
  <w:style w:type="character" w:customStyle="1" w:styleId="ListLabel112">
    <w:name w:val="ListLabel 112"/>
    <w:qFormat/>
    <w:rsid w:val="00D23BB0"/>
    <w:rPr>
      <w:position w:val="0"/>
      <w:sz w:val="24"/>
      <w:vertAlign w:val="baseline"/>
    </w:rPr>
  </w:style>
  <w:style w:type="character" w:customStyle="1" w:styleId="ListLabel113">
    <w:name w:val="ListLabel 113"/>
    <w:qFormat/>
    <w:rsid w:val="00D23BB0"/>
    <w:rPr>
      <w:position w:val="0"/>
      <w:sz w:val="24"/>
      <w:vertAlign w:val="baseline"/>
    </w:rPr>
  </w:style>
  <w:style w:type="character" w:customStyle="1" w:styleId="ListLabel114">
    <w:name w:val="ListLabel 114"/>
    <w:qFormat/>
    <w:rsid w:val="00D23BB0"/>
    <w:rPr>
      <w:position w:val="0"/>
      <w:sz w:val="24"/>
      <w:vertAlign w:val="baseline"/>
    </w:rPr>
  </w:style>
  <w:style w:type="character" w:customStyle="1" w:styleId="ListLabel115">
    <w:name w:val="ListLabel 115"/>
    <w:qFormat/>
    <w:rsid w:val="00D23BB0"/>
    <w:rPr>
      <w:position w:val="0"/>
      <w:sz w:val="24"/>
      <w:vertAlign w:val="baseline"/>
    </w:rPr>
  </w:style>
  <w:style w:type="character" w:customStyle="1" w:styleId="ListLabel116">
    <w:name w:val="ListLabel 116"/>
    <w:qFormat/>
    <w:rsid w:val="00D23BB0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2"/>
      <w:szCs w:val="24"/>
      <w:u w:val="none"/>
      <w:vertAlign w:val="baseline"/>
    </w:rPr>
  </w:style>
  <w:style w:type="character" w:customStyle="1" w:styleId="ListLabel117">
    <w:name w:val="ListLabel 117"/>
    <w:qFormat/>
    <w:rsid w:val="00D23BB0"/>
    <w:rPr>
      <w:rFonts w:ascii="Arial" w:hAnsi="Arial"/>
      <w:position w:val="0"/>
      <w:sz w:val="22"/>
      <w:vertAlign w:val="baseline"/>
    </w:rPr>
  </w:style>
  <w:style w:type="character" w:customStyle="1" w:styleId="ListLabel118">
    <w:name w:val="ListLabel 118"/>
    <w:qFormat/>
    <w:rsid w:val="00D23BB0"/>
    <w:rPr>
      <w:position w:val="0"/>
      <w:sz w:val="24"/>
      <w:vertAlign w:val="baseline"/>
    </w:rPr>
  </w:style>
  <w:style w:type="character" w:customStyle="1" w:styleId="ListLabel119">
    <w:name w:val="ListLabel 119"/>
    <w:qFormat/>
    <w:rsid w:val="00D23BB0"/>
    <w:rPr>
      <w:position w:val="0"/>
      <w:sz w:val="24"/>
      <w:vertAlign w:val="baseline"/>
    </w:rPr>
  </w:style>
  <w:style w:type="character" w:customStyle="1" w:styleId="ListLabel120">
    <w:name w:val="ListLabel 120"/>
    <w:qFormat/>
    <w:rsid w:val="00D23BB0"/>
    <w:rPr>
      <w:position w:val="0"/>
      <w:sz w:val="24"/>
      <w:vertAlign w:val="baseline"/>
    </w:rPr>
  </w:style>
  <w:style w:type="character" w:customStyle="1" w:styleId="ListLabel121">
    <w:name w:val="ListLabel 121"/>
    <w:qFormat/>
    <w:rsid w:val="00D23BB0"/>
    <w:rPr>
      <w:position w:val="0"/>
      <w:sz w:val="24"/>
      <w:vertAlign w:val="baseline"/>
    </w:rPr>
  </w:style>
  <w:style w:type="character" w:customStyle="1" w:styleId="ListLabel122">
    <w:name w:val="ListLabel 122"/>
    <w:qFormat/>
    <w:rsid w:val="00D23BB0"/>
    <w:rPr>
      <w:position w:val="0"/>
      <w:sz w:val="24"/>
      <w:vertAlign w:val="baseline"/>
    </w:rPr>
  </w:style>
  <w:style w:type="character" w:customStyle="1" w:styleId="ListLabel123">
    <w:name w:val="ListLabel 123"/>
    <w:qFormat/>
    <w:rsid w:val="00D23BB0"/>
    <w:rPr>
      <w:position w:val="0"/>
      <w:sz w:val="24"/>
      <w:vertAlign w:val="baseline"/>
    </w:rPr>
  </w:style>
  <w:style w:type="character" w:customStyle="1" w:styleId="ListLabel124">
    <w:name w:val="ListLabel 124"/>
    <w:qFormat/>
    <w:rsid w:val="00D23BB0"/>
    <w:rPr>
      <w:position w:val="0"/>
      <w:sz w:val="24"/>
      <w:vertAlign w:val="baseline"/>
    </w:rPr>
  </w:style>
  <w:style w:type="character" w:customStyle="1" w:styleId="ListLabel125">
    <w:name w:val="ListLabel 12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6">
    <w:name w:val="ListLabel 126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127">
    <w:name w:val="ListLabel 127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128">
    <w:name w:val="ListLabel 128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9">
    <w:name w:val="ListLabel 129"/>
    <w:qFormat/>
    <w:rsid w:val="00D23BB0"/>
    <w:rPr>
      <w:position w:val="0"/>
      <w:sz w:val="24"/>
      <w:vertAlign w:val="baseline"/>
    </w:rPr>
  </w:style>
  <w:style w:type="character" w:customStyle="1" w:styleId="ListLabel130">
    <w:name w:val="ListLabel 130"/>
    <w:qFormat/>
    <w:rsid w:val="00D23BB0"/>
    <w:rPr>
      <w:position w:val="0"/>
      <w:sz w:val="24"/>
      <w:vertAlign w:val="baseline"/>
    </w:rPr>
  </w:style>
  <w:style w:type="character" w:customStyle="1" w:styleId="ListLabel131">
    <w:name w:val="ListLabel 131"/>
    <w:qFormat/>
    <w:rsid w:val="00D23BB0"/>
    <w:rPr>
      <w:position w:val="0"/>
      <w:sz w:val="24"/>
      <w:vertAlign w:val="baseline"/>
    </w:rPr>
  </w:style>
  <w:style w:type="character" w:customStyle="1" w:styleId="ListLabel132">
    <w:name w:val="ListLabel 132"/>
    <w:qFormat/>
    <w:rsid w:val="00D23BB0"/>
    <w:rPr>
      <w:position w:val="0"/>
      <w:sz w:val="24"/>
      <w:vertAlign w:val="baseline"/>
    </w:rPr>
  </w:style>
  <w:style w:type="character" w:customStyle="1" w:styleId="ListLabel133">
    <w:name w:val="ListLabel 133"/>
    <w:qFormat/>
    <w:rsid w:val="00D23BB0"/>
    <w:rPr>
      <w:position w:val="0"/>
      <w:sz w:val="24"/>
      <w:vertAlign w:val="baseline"/>
    </w:rPr>
  </w:style>
  <w:style w:type="character" w:customStyle="1" w:styleId="ListLabel134">
    <w:name w:val="ListLabel 134"/>
    <w:qFormat/>
    <w:rsid w:val="00D23BB0"/>
    <w:rPr>
      <w:position w:val="0"/>
      <w:sz w:val="24"/>
      <w:vertAlign w:val="baseline"/>
    </w:rPr>
  </w:style>
  <w:style w:type="character" w:customStyle="1" w:styleId="ListLabel135">
    <w:name w:val="ListLabel 135"/>
    <w:qFormat/>
    <w:rsid w:val="00D23BB0"/>
    <w:rPr>
      <w:position w:val="0"/>
      <w:sz w:val="24"/>
      <w:vertAlign w:val="baseline"/>
    </w:rPr>
  </w:style>
  <w:style w:type="character" w:customStyle="1" w:styleId="ListLabel136">
    <w:name w:val="ListLabel 136"/>
    <w:qFormat/>
    <w:rsid w:val="00D23BB0"/>
    <w:rPr>
      <w:position w:val="0"/>
      <w:sz w:val="24"/>
      <w:vertAlign w:val="baseline"/>
    </w:rPr>
  </w:style>
  <w:style w:type="character" w:customStyle="1" w:styleId="ListLabel137">
    <w:name w:val="ListLabel 137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38">
    <w:name w:val="ListLabel 138"/>
    <w:qFormat/>
    <w:rsid w:val="00D23BB0"/>
    <w:rPr>
      <w:rFonts w:ascii="Arial" w:eastAsia="Arial" w:hAnsi="Arial" w:cs="Arial"/>
      <w:b w:val="0"/>
      <w:position w:val="0"/>
      <w:sz w:val="22"/>
      <w:vertAlign w:val="baseline"/>
    </w:rPr>
  </w:style>
  <w:style w:type="character" w:customStyle="1" w:styleId="ListLabel139">
    <w:name w:val="ListLabel 139"/>
    <w:qFormat/>
    <w:rsid w:val="00D23BB0"/>
    <w:rPr>
      <w:position w:val="0"/>
      <w:sz w:val="24"/>
      <w:vertAlign w:val="baseline"/>
    </w:rPr>
  </w:style>
  <w:style w:type="character" w:customStyle="1" w:styleId="ListLabel140">
    <w:name w:val="ListLabel 140"/>
    <w:qFormat/>
    <w:rsid w:val="00D23BB0"/>
    <w:rPr>
      <w:position w:val="0"/>
      <w:sz w:val="24"/>
      <w:vertAlign w:val="baseline"/>
    </w:rPr>
  </w:style>
  <w:style w:type="character" w:customStyle="1" w:styleId="ListLabel141">
    <w:name w:val="ListLabel 141"/>
    <w:qFormat/>
    <w:rsid w:val="00D23BB0"/>
    <w:rPr>
      <w:position w:val="0"/>
      <w:sz w:val="24"/>
      <w:vertAlign w:val="baseline"/>
    </w:rPr>
  </w:style>
  <w:style w:type="character" w:customStyle="1" w:styleId="ListLabel142">
    <w:name w:val="ListLabel 142"/>
    <w:qFormat/>
    <w:rsid w:val="00D23BB0"/>
    <w:rPr>
      <w:position w:val="0"/>
      <w:sz w:val="24"/>
      <w:vertAlign w:val="baseline"/>
    </w:rPr>
  </w:style>
  <w:style w:type="character" w:customStyle="1" w:styleId="ListLabel143">
    <w:name w:val="ListLabel 143"/>
    <w:qFormat/>
    <w:rsid w:val="00D23BB0"/>
    <w:rPr>
      <w:position w:val="0"/>
      <w:sz w:val="24"/>
      <w:vertAlign w:val="baseline"/>
    </w:rPr>
  </w:style>
  <w:style w:type="character" w:customStyle="1" w:styleId="ListLabel144">
    <w:name w:val="ListLabel 144"/>
    <w:qFormat/>
    <w:rsid w:val="00D23BB0"/>
    <w:rPr>
      <w:position w:val="0"/>
      <w:sz w:val="24"/>
      <w:vertAlign w:val="baseline"/>
    </w:rPr>
  </w:style>
  <w:style w:type="character" w:customStyle="1" w:styleId="ListLabel145">
    <w:name w:val="ListLabel 145"/>
    <w:qFormat/>
    <w:rsid w:val="00D23BB0"/>
    <w:rPr>
      <w:position w:val="0"/>
      <w:sz w:val="24"/>
      <w:vertAlign w:val="baseline"/>
    </w:rPr>
  </w:style>
  <w:style w:type="character" w:customStyle="1" w:styleId="ListLabel146">
    <w:name w:val="ListLabel 146"/>
    <w:qFormat/>
    <w:rsid w:val="00D23BB0"/>
    <w:rPr>
      <w:position w:val="0"/>
      <w:sz w:val="24"/>
      <w:vertAlign w:val="baseline"/>
    </w:rPr>
  </w:style>
  <w:style w:type="character" w:customStyle="1" w:styleId="ListLabel147">
    <w:name w:val="ListLabel 147"/>
    <w:qFormat/>
    <w:rsid w:val="00D23BB0"/>
    <w:rPr>
      <w:b w:val="0"/>
      <w:color w:val="000000"/>
      <w:position w:val="0"/>
      <w:sz w:val="24"/>
      <w:vertAlign w:val="baseline"/>
    </w:rPr>
  </w:style>
  <w:style w:type="character" w:customStyle="1" w:styleId="ListLabel148">
    <w:name w:val="ListLabel 148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49">
    <w:name w:val="ListLabel 149"/>
    <w:qFormat/>
    <w:rsid w:val="00D23BB0"/>
    <w:rPr>
      <w:position w:val="0"/>
      <w:sz w:val="24"/>
      <w:vertAlign w:val="baseline"/>
    </w:rPr>
  </w:style>
  <w:style w:type="character" w:customStyle="1" w:styleId="ListLabel150">
    <w:name w:val="ListLabel 150"/>
    <w:qFormat/>
    <w:rsid w:val="00D23BB0"/>
    <w:rPr>
      <w:position w:val="0"/>
      <w:sz w:val="24"/>
      <w:vertAlign w:val="baseline"/>
    </w:rPr>
  </w:style>
  <w:style w:type="character" w:customStyle="1" w:styleId="ListLabel151">
    <w:name w:val="ListLabel 151"/>
    <w:qFormat/>
    <w:rsid w:val="00D23BB0"/>
    <w:rPr>
      <w:position w:val="0"/>
      <w:sz w:val="24"/>
      <w:vertAlign w:val="baseline"/>
    </w:rPr>
  </w:style>
  <w:style w:type="character" w:customStyle="1" w:styleId="ListLabel152">
    <w:name w:val="ListLabel 152"/>
    <w:qFormat/>
    <w:rsid w:val="00D23BB0"/>
    <w:rPr>
      <w:position w:val="0"/>
      <w:sz w:val="24"/>
      <w:vertAlign w:val="baseline"/>
    </w:rPr>
  </w:style>
  <w:style w:type="character" w:customStyle="1" w:styleId="ListLabel153">
    <w:name w:val="ListLabel 153"/>
    <w:qFormat/>
    <w:rsid w:val="00D23BB0"/>
    <w:rPr>
      <w:position w:val="0"/>
      <w:sz w:val="24"/>
      <w:vertAlign w:val="baseline"/>
    </w:rPr>
  </w:style>
  <w:style w:type="character" w:customStyle="1" w:styleId="ListLabel154">
    <w:name w:val="ListLabel 154"/>
    <w:qFormat/>
    <w:rsid w:val="00D23BB0"/>
    <w:rPr>
      <w:position w:val="0"/>
      <w:sz w:val="24"/>
      <w:vertAlign w:val="baseline"/>
    </w:rPr>
  </w:style>
  <w:style w:type="character" w:customStyle="1" w:styleId="ListLabel155">
    <w:name w:val="ListLabel 155"/>
    <w:qFormat/>
    <w:rsid w:val="00D23BB0"/>
    <w:rPr>
      <w:position w:val="0"/>
      <w:sz w:val="24"/>
      <w:vertAlign w:val="baseline"/>
    </w:rPr>
  </w:style>
  <w:style w:type="character" w:customStyle="1" w:styleId="ListLabel156">
    <w:name w:val="ListLabel 156"/>
    <w:qFormat/>
    <w:rsid w:val="00D23BB0"/>
    <w:rPr>
      <w:position w:val="0"/>
      <w:sz w:val="24"/>
      <w:vertAlign w:val="baseline"/>
    </w:rPr>
  </w:style>
  <w:style w:type="character" w:customStyle="1" w:styleId="ListLabel157">
    <w:name w:val="ListLabel 157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158">
    <w:name w:val="ListLabel 158"/>
    <w:qFormat/>
    <w:rsid w:val="00D23BB0"/>
    <w:rPr>
      <w:position w:val="0"/>
      <w:sz w:val="24"/>
      <w:vertAlign w:val="baseline"/>
    </w:rPr>
  </w:style>
  <w:style w:type="character" w:customStyle="1" w:styleId="ListLabel159">
    <w:name w:val="ListLabel 159"/>
    <w:qFormat/>
    <w:rsid w:val="00D23BB0"/>
    <w:rPr>
      <w:position w:val="0"/>
      <w:sz w:val="24"/>
      <w:vertAlign w:val="baseline"/>
    </w:rPr>
  </w:style>
  <w:style w:type="character" w:customStyle="1" w:styleId="ListLabel160">
    <w:name w:val="ListLabel 160"/>
    <w:qFormat/>
    <w:rsid w:val="00D23BB0"/>
    <w:rPr>
      <w:position w:val="0"/>
      <w:sz w:val="24"/>
      <w:vertAlign w:val="baseline"/>
    </w:rPr>
  </w:style>
  <w:style w:type="character" w:customStyle="1" w:styleId="ListLabel161">
    <w:name w:val="ListLabel 161"/>
    <w:qFormat/>
    <w:rsid w:val="00D23BB0"/>
    <w:rPr>
      <w:position w:val="0"/>
      <w:sz w:val="24"/>
      <w:vertAlign w:val="baseline"/>
    </w:rPr>
  </w:style>
  <w:style w:type="character" w:customStyle="1" w:styleId="ListLabel162">
    <w:name w:val="ListLabel 162"/>
    <w:qFormat/>
    <w:rsid w:val="00D23BB0"/>
    <w:rPr>
      <w:position w:val="0"/>
      <w:sz w:val="24"/>
      <w:vertAlign w:val="baseline"/>
    </w:rPr>
  </w:style>
  <w:style w:type="character" w:customStyle="1" w:styleId="ListLabel163">
    <w:name w:val="ListLabel 163"/>
    <w:qFormat/>
    <w:rsid w:val="00D23BB0"/>
    <w:rPr>
      <w:position w:val="0"/>
      <w:sz w:val="24"/>
      <w:vertAlign w:val="baseline"/>
    </w:rPr>
  </w:style>
  <w:style w:type="character" w:customStyle="1" w:styleId="ListLabel164">
    <w:name w:val="ListLabel 164"/>
    <w:qFormat/>
    <w:rsid w:val="00D23BB0"/>
    <w:rPr>
      <w:position w:val="0"/>
      <w:sz w:val="24"/>
      <w:vertAlign w:val="baseline"/>
    </w:rPr>
  </w:style>
  <w:style w:type="character" w:customStyle="1" w:styleId="ListLabel165">
    <w:name w:val="ListLabel 165"/>
    <w:qFormat/>
    <w:rsid w:val="00D23BB0"/>
    <w:rPr>
      <w:position w:val="0"/>
      <w:sz w:val="24"/>
      <w:vertAlign w:val="baseline"/>
    </w:rPr>
  </w:style>
  <w:style w:type="character" w:customStyle="1" w:styleId="ListLabel166">
    <w:name w:val="ListLabel 166"/>
    <w:qFormat/>
    <w:rsid w:val="00D23BB0"/>
    <w:rPr>
      <w:rFonts w:ascii="Arial" w:eastAsia="Arial" w:hAnsi="Arial" w:cs="Arial"/>
      <w:b w:val="0"/>
      <w:i w:val="0"/>
      <w:position w:val="0"/>
      <w:sz w:val="22"/>
      <w:szCs w:val="24"/>
      <w:vertAlign w:val="baseline"/>
    </w:rPr>
  </w:style>
  <w:style w:type="character" w:customStyle="1" w:styleId="ListLabel167">
    <w:name w:val="ListLabel 167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68">
    <w:name w:val="ListLabel 168"/>
    <w:qFormat/>
    <w:rsid w:val="00D23BB0"/>
    <w:rPr>
      <w:position w:val="0"/>
      <w:sz w:val="24"/>
      <w:vertAlign w:val="baseline"/>
    </w:rPr>
  </w:style>
  <w:style w:type="character" w:customStyle="1" w:styleId="ListLabel169">
    <w:name w:val="ListLabel 169"/>
    <w:qFormat/>
    <w:rsid w:val="00D23BB0"/>
    <w:rPr>
      <w:position w:val="0"/>
      <w:sz w:val="24"/>
      <w:vertAlign w:val="baseline"/>
    </w:rPr>
  </w:style>
  <w:style w:type="character" w:customStyle="1" w:styleId="ListLabel170">
    <w:name w:val="ListLabel 170"/>
    <w:qFormat/>
    <w:rsid w:val="00D23BB0"/>
    <w:rPr>
      <w:position w:val="0"/>
      <w:sz w:val="24"/>
      <w:vertAlign w:val="baseline"/>
    </w:rPr>
  </w:style>
  <w:style w:type="character" w:customStyle="1" w:styleId="ListLabel171">
    <w:name w:val="ListLabel 171"/>
    <w:qFormat/>
    <w:rsid w:val="00D23BB0"/>
    <w:rPr>
      <w:position w:val="0"/>
      <w:sz w:val="24"/>
      <w:vertAlign w:val="baseline"/>
    </w:rPr>
  </w:style>
  <w:style w:type="character" w:customStyle="1" w:styleId="ListLabel172">
    <w:name w:val="ListLabel 172"/>
    <w:qFormat/>
    <w:rsid w:val="00D23BB0"/>
    <w:rPr>
      <w:position w:val="0"/>
      <w:sz w:val="24"/>
      <w:vertAlign w:val="baseline"/>
    </w:rPr>
  </w:style>
  <w:style w:type="character" w:customStyle="1" w:styleId="ListLabel173">
    <w:name w:val="ListLabel 173"/>
    <w:qFormat/>
    <w:rsid w:val="00D23BB0"/>
    <w:rPr>
      <w:position w:val="0"/>
      <w:sz w:val="24"/>
      <w:vertAlign w:val="baseline"/>
    </w:rPr>
  </w:style>
  <w:style w:type="character" w:customStyle="1" w:styleId="ListLabel174">
    <w:name w:val="ListLabel 174"/>
    <w:qFormat/>
    <w:rsid w:val="00D23BB0"/>
    <w:rPr>
      <w:position w:val="0"/>
      <w:sz w:val="24"/>
      <w:vertAlign w:val="baseline"/>
    </w:rPr>
  </w:style>
  <w:style w:type="character" w:customStyle="1" w:styleId="ListLabel175">
    <w:name w:val="ListLabel 17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76">
    <w:name w:val="ListLabel 176"/>
    <w:qFormat/>
    <w:rsid w:val="00D23BB0"/>
    <w:rPr>
      <w:position w:val="0"/>
      <w:sz w:val="24"/>
      <w:vertAlign w:val="baseline"/>
    </w:rPr>
  </w:style>
  <w:style w:type="character" w:customStyle="1" w:styleId="ListLabel177">
    <w:name w:val="ListLabel 177"/>
    <w:qFormat/>
    <w:rsid w:val="00D23BB0"/>
    <w:rPr>
      <w:position w:val="0"/>
      <w:sz w:val="24"/>
      <w:vertAlign w:val="baseline"/>
    </w:rPr>
  </w:style>
  <w:style w:type="character" w:customStyle="1" w:styleId="ListLabel178">
    <w:name w:val="ListLabel 178"/>
    <w:qFormat/>
    <w:rsid w:val="00D23BB0"/>
    <w:rPr>
      <w:position w:val="0"/>
      <w:sz w:val="24"/>
      <w:vertAlign w:val="baseline"/>
    </w:rPr>
  </w:style>
  <w:style w:type="character" w:customStyle="1" w:styleId="ListLabel179">
    <w:name w:val="ListLabel 179"/>
    <w:qFormat/>
    <w:rsid w:val="00D23BB0"/>
    <w:rPr>
      <w:position w:val="0"/>
      <w:sz w:val="24"/>
      <w:vertAlign w:val="baseline"/>
    </w:rPr>
  </w:style>
  <w:style w:type="character" w:customStyle="1" w:styleId="ListLabel180">
    <w:name w:val="ListLabel 180"/>
    <w:qFormat/>
    <w:rsid w:val="00D23BB0"/>
    <w:rPr>
      <w:position w:val="0"/>
      <w:sz w:val="24"/>
      <w:vertAlign w:val="baseline"/>
    </w:rPr>
  </w:style>
  <w:style w:type="character" w:customStyle="1" w:styleId="ListLabel181">
    <w:name w:val="ListLabel 181"/>
    <w:qFormat/>
    <w:rsid w:val="00D23BB0"/>
    <w:rPr>
      <w:position w:val="0"/>
      <w:sz w:val="24"/>
      <w:vertAlign w:val="baseline"/>
    </w:rPr>
  </w:style>
  <w:style w:type="character" w:customStyle="1" w:styleId="ListLabel182">
    <w:name w:val="ListLabel 182"/>
    <w:qFormat/>
    <w:rsid w:val="00D23BB0"/>
    <w:rPr>
      <w:position w:val="0"/>
      <w:sz w:val="24"/>
      <w:vertAlign w:val="baseline"/>
    </w:rPr>
  </w:style>
  <w:style w:type="character" w:customStyle="1" w:styleId="ListLabel183">
    <w:name w:val="ListLabel 183"/>
    <w:qFormat/>
    <w:rsid w:val="00D23BB0"/>
    <w:rPr>
      <w:position w:val="0"/>
      <w:sz w:val="24"/>
      <w:vertAlign w:val="baseline"/>
    </w:rPr>
  </w:style>
  <w:style w:type="character" w:customStyle="1" w:styleId="ListLabel184">
    <w:name w:val="ListLabel 184"/>
    <w:qFormat/>
    <w:rsid w:val="00D23BB0"/>
    <w:rPr>
      <w:rFonts w:ascii="Arial" w:eastAsia="Arial" w:hAnsi="Arial" w:cs="Arial"/>
      <w:b w:val="0"/>
      <w:color w:val="000000"/>
      <w:position w:val="0"/>
      <w:sz w:val="22"/>
      <w:szCs w:val="22"/>
      <w:vertAlign w:val="baseline"/>
    </w:rPr>
  </w:style>
  <w:style w:type="character" w:customStyle="1" w:styleId="ListLabel185">
    <w:name w:val="ListLabel 185"/>
    <w:qFormat/>
    <w:rsid w:val="00D23BB0"/>
    <w:rPr>
      <w:position w:val="0"/>
      <w:sz w:val="24"/>
      <w:vertAlign w:val="baseline"/>
    </w:rPr>
  </w:style>
  <w:style w:type="character" w:customStyle="1" w:styleId="ListLabel186">
    <w:name w:val="ListLabel 186"/>
    <w:qFormat/>
    <w:rsid w:val="00D23BB0"/>
    <w:rPr>
      <w:position w:val="0"/>
      <w:sz w:val="24"/>
      <w:vertAlign w:val="baseline"/>
    </w:rPr>
  </w:style>
  <w:style w:type="character" w:customStyle="1" w:styleId="ListLabel187">
    <w:name w:val="ListLabel 187"/>
    <w:qFormat/>
    <w:rsid w:val="00D23BB0"/>
    <w:rPr>
      <w:position w:val="0"/>
      <w:sz w:val="24"/>
      <w:vertAlign w:val="baseline"/>
    </w:rPr>
  </w:style>
  <w:style w:type="character" w:customStyle="1" w:styleId="ListLabel188">
    <w:name w:val="ListLabel 188"/>
    <w:qFormat/>
    <w:rsid w:val="00D23BB0"/>
    <w:rPr>
      <w:position w:val="0"/>
      <w:sz w:val="24"/>
      <w:vertAlign w:val="baseline"/>
    </w:rPr>
  </w:style>
  <w:style w:type="character" w:customStyle="1" w:styleId="ListLabel189">
    <w:name w:val="ListLabel 189"/>
    <w:qFormat/>
    <w:rsid w:val="00D23BB0"/>
    <w:rPr>
      <w:position w:val="0"/>
      <w:sz w:val="24"/>
      <w:vertAlign w:val="baseline"/>
    </w:rPr>
  </w:style>
  <w:style w:type="character" w:customStyle="1" w:styleId="ListLabel190">
    <w:name w:val="ListLabel 190"/>
    <w:qFormat/>
    <w:rsid w:val="00D23BB0"/>
    <w:rPr>
      <w:position w:val="0"/>
      <w:sz w:val="24"/>
      <w:vertAlign w:val="baseline"/>
    </w:rPr>
  </w:style>
  <w:style w:type="character" w:customStyle="1" w:styleId="ListLabel191">
    <w:name w:val="ListLabel 191"/>
    <w:qFormat/>
    <w:rsid w:val="00D23BB0"/>
    <w:rPr>
      <w:position w:val="0"/>
      <w:sz w:val="24"/>
      <w:vertAlign w:val="baseline"/>
    </w:rPr>
  </w:style>
  <w:style w:type="character" w:customStyle="1" w:styleId="ListLabel192">
    <w:name w:val="ListLabel 192"/>
    <w:qFormat/>
    <w:rsid w:val="00D23BB0"/>
    <w:rPr>
      <w:position w:val="0"/>
      <w:sz w:val="24"/>
      <w:vertAlign w:val="baseline"/>
    </w:rPr>
  </w:style>
  <w:style w:type="character" w:customStyle="1" w:styleId="ListLabel193">
    <w:name w:val="ListLabel 193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94">
    <w:name w:val="ListLabel 194"/>
    <w:qFormat/>
    <w:rsid w:val="00D23BB0"/>
    <w:rPr>
      <w:position w:val="0"/>
      <w:sz w:val="24"/>
      <w:vertAlign w:val="baseline"/>
    </w:rPr>
  </w:style>
  <w:style w:type="character" w:customStyle="1" w:styleId="ListLabel195">
    <w:name w:val="ListLabel 195"/>
    <w:qFormat/>
    <w:rsid w:val="00D23BB0"/>
    <w:rPr>
      <w:position w:val="0"/>
      <w:sz w:val="24"/>
      <w:vertAlign w:val="baseline"/>
    </w:rPr>
  </w:style>
  <w:style w:type="character" w:customStyle="1" w:styleId="ListLabel196">
    <w:name w:val="ListLabel 196"/>
    <w:qFormat/>
    <w:rsid w:val="00D23BB0"/>
    <w:rPr>
      <w:position w:val="0"/>
      <w:sz w:val="24"/>
      <w:vertAlign w:val="baseline"/>
    </w:rPr>
  </w:style>
  <w:style w:type="character" w:customStyle="1" w:styleId="ListLabel197">
    <w:name w:val="ListLabel 197"/>
    <w:qFormat/>
    <w:rsid w:val="00D23BB0"/>
    <w:rPr>
      <w:position w:val="0"/>
      <w:sz w:val="24"/>
      <w:vertAlign w:val="baseline"/>
    </w:rPr>
  </w:style>
  <w:style w:type="character" w:customStyle="1" w:styleId="ListLabel198">
    <w:name w:val="ListLabel 198"/>
    <w:qFormat/>
    <w:rsid w:val="00D23BB0"/>
    <w:rPr>
      <w:position w:val="0"/>
      <w:sz w:val="24"/>
      <w:vertAlign w:val="baseline"/>
    </w:rPr>
  </w:style>
  <w:style w:type="character" w:customStyle="1" w:styleId="ListLabel199">
    <w:name w:val="ListLabel 199"/>
    <w:qFormat/>
    <w:rsid w:val="00D23BB0"/>
    <w:rPr>
      <w:position w:val="0"/>
      <w:sz w:val="24"/>
      <w:vertAlign w:val="baseline"/>
    </w:rPr>
  </w:style>
  <w:style w:type="character" w:customStyle="1" w:styleId="ListLabel200">
    <w:name w:val="ListLabel 200"/>
    <w:qFormat/>
    <w:rsid w:val="00D23BB0"/>
    <w:rPr>
      <w:position w:val="0"/>
      <w:sz w:val="24"/>
      <w:vertAlign w:val="baseline"/>
    </w:rPr>
  </w:style>
  <w:style w:type="character" w:customStyle="1" w:styleId="ListLabel201">
    <w:name w:val="ListLabel 201"/>
    <w:qFormat/>
    <w:rsid w:val="00D23BB0"/>
    <w:rPr>
      <w:position w:val="0"/>
      <w:sz w:val="24"/>
      <w:vertAlign w:val="baseline"/>
    </w:rPr>
  </w:style>
  <w:style w:type="character" w:customStyle="1" w:styleId="ListLabel202">
    <w:name w:val="ListLabel 202"/>
    <w:qFormat/>
    <w:rsid w:val="00D23BB0"/>
    <w:rPr>
      <w:rFonts w:ascii="Arial" w:hAnsi="Arial"/>
      <w:b w:val="0"/>
      <w:i w:val="0"/>
      <w:sz w:val="22"/>
    </w:rPr>
  </w:style>
  <w:style w:type="character" w:customStyle="1" w:styleId="ListLabel203">
    <w:name w:val="ListLabel 203"/>
    <w:qFormat/>
    <w:rsid w:val="00D23BB0"/>
    <w:rPr>
      <w:rFonts w:ascii="Arial" w:hAnsi="Arial"/>
      <w:b/>
      <w:sz w:val="22"/>
    </w:rPr>
  </w:style>
  <w:style w:type="character" w:customStyle="1" w:styleId="ListLabel204">
    <w:name w:val="ListLabel 204"/>
    <w:qFormat/>
    <w:rsid w:val="00D23BB0"/>
    <w:rPr>
      <w:rFonts w:ascii="Arial" w:eastAsia="Arial" w:hAnsi="Arial" w:cs="Arial"/>
      <w:sz w:val="22"/>
    </w:rPr>
  </w:style>
  <w:style w:type="character" w:customStyle="1" w:styleId="ListLabel205">
    <w:name w:val="ListLabel 205"/>
    <w:qFormat/>
    <w:rsid w:val="00D23BB0"/>
    <w:rPr>
      <w:b/>
    </w:rPr>
  </w:style>
  <w:style w:type="character" w:customStyle="1" w:styleId="ListLabel206">
    <w:name w:val="ListLabel 206"/>
    <w:qFormat/>
    <w:rsid w:val="00D23BB0"/>
    <w:rPr>
      <w:b/>
      <w:i w:val="0"/>
    </w:rPr>
  </w:style>
  <w:style w:type="character" w:customStyle="1" w:styleId="ListLabel207">
    <w:name w:val="ListLabel 207"/>
    <w:qFormat/>
    <w:rsid w:val="00D23BB0"/>
    <w:rPr>
      <w:rFonts w:cs="Courier New"/>
    </w:rPr>
  </w:style>
  <w:style w:type="character" w:customStyle="1" w:styleId="ListLabel208">
    <w:name w:val="ListLabel 208"/>
    <w:qFormat/>
    <w:rsid w:val="00D23BB0"/>
    <w:rPr>
      <w:rFonts w:cs="Courier New"/>
    </w:rPr>
  </w:style>
  <w:style w:type="character" w:customStyle="1" w:styleId="ListLabel209">
    <w:name w:val="ListLabel 209"/>
    <w:qFormat/>
    <w:rsid w:val="00D23BB0"/>
    <w:rPr>
      <w:rFonts w:cs="Courier New"/>
    </w:rPr>
  </w:style>
  <w:style w:type="character" w:customStyle="1" w:styleId="ListLabel210">
    <w:name w:val="ListLabel 210"/>
    <w:qFormat/>
    <w:rsid w:val="00D23BB0"/>
    <w:rPr>
      <w:sz w:val="24"/>
    </w:rPr>
  </w:style>
  <w:style w:type="character" w:customStyle="1" w:styleId="ListLabel211">
    <w:name w:val="ListLabel 211"/>
    <w:qFormat/>
    <w:rsid w:val="00D23BB0"/>
    <w:rPr>
      <w:b/>
      <w:sz w:val="24"/>
    </w:rPr>
  </w:style>
  <w:style w:type="character" w:customStyle="1" w:styleId="ListLabel212">
    <w:name w:val="ListLabel 212"/>
    <w:qFormat/>
    <w:rsid w:val="00D23BB0"/>
    <w:rPr>
      <w:sz w:val="24"/>
    </w:rPr>
  </w:style>
  <w:style w:type="character" w:customStyle="1" w:styleId="ListLabel213">
    <w:name w:val="ListLabel 213"/>
    <w:qFormat/>
    <w:rsid w:val="00D23BB0"/>
    <w:rPr>
      <w:sz w:val="24"/>
    </w:rPr>
  </w:style>
  <w:style w:type="character" w:customStyle="1" w:styleId="ListLabel214">
    <w:name w:val="ListLabel 214"/>
    <w:qFormat/>
    <w:rsid w:val="00D23BB0"/>
    <w:rPr>
      <w:sz w:val="24"/>
    </w:rPr>
  </w:style>
  <w:style w:type="character" w:customStyle="1" w:styleId="ListLabel215">
    <w:name w:val="ListLabel 215"/>
    <w:qFormat/>
    <w:rsid w:val="00D23BB0"/>
    <w:rPr>
      <w:sz w:val="24"/>
    </w:rPr>
  </w:style>
  <w:style w:type="character" w:customStyle="1" w:styleId="ListLabel216">
    <w:name w:val="ListLabel 216"/>
    <w:qFormat/>
    <w:rsid w:val="00D23BB0"/>
    <w:rPr>
      <w:sz w:val="24"/>
    </w:rPr>
  </w:style>
  <w:style w:type="character" w:customStyle="1" w:styleId="ListLabel217">
    <w:name w:val="ListLabel 217"/>
    <w:qFormat/>
    <w:rsid w:val="00D23BB0"/>
    <w:rPr>
      <w:sz w:val="24"/>
    </w:rPr>
  </w:style>
  <w:style w:type="character" w:customStyle="1" w:styleId="ListLabel218">
    <w:name w:val="ListLabel 218"/>
    <w:qFormat/>
    <w:rsid w:val="00D23BB0"/>
    <w:rPr>
      <w:sz w:val="24"/>
    </w:rPr>
  </w:style>
  <w:style w:type="character" w:customStyle="1" w:styleId="ListLabel219">
    <w:name w:val="ListLabel 219"/>
    <w:qFormat/>
    <w:rsid w:val="00D23BB0"/>
    <w:rPr>
      <w:b w:val="0"/>
      <w:color w:val="00000A"/>
    </w:rPr>
  </w:style>
  <w:style w:type="paragraph" w:styleId="Nagwek">
    <w:name w:val="header"/>
    <w:basedOn w:val="Normalny"/>
    <w:next w:val="Tekstpodstawowy"/>
    <w:link w:val="NagwekZnak"/>
    <w:unhideWhenUsed/>
    <w:rsid w:val="001B1C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DF2654"/>
    <w:pPr>
      <w:suppressAutoHyphens/>
    </w:pPr>
    <w:rPr>
      <w:color w:val="000000"/>
      <w:szCs w:val="20"/>
      <w:lang w:eastAsia="zh-CN"/>
    </w:rPr>
  </w:style>
  <w:style w:type="paragraph" w:styleId="Lista">
    <w:name w:val="List"/>
    <w:basedOn w:val="Tekstpodstawowy"/>
    <w:rsid w:val="00D23BB0"/>
    <w:rPr>
      <w:rFonts w:cs="Arial"/>
    </w:rPr>
  </w:style>
  <w:style w:type="paragraph" w:styleId="Legenda">
    <w:name w:val="caption"/>
    <w:basedOn w:val="Normalny"/>
    <w:qFormat/>
    <w:rsid w:val="00D23BB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23BB0"/>
    <w:pPr>
      <w:suppressLineNumbers/>
    </w:pPr>
    <w:rPr>
      <w:rFonts w:cs="Arial"/>
    </w:rPr>
  </w:style>
  <w:style w:type="paragraph" w:customStyle="1" w:styleId="Normalny1">
    <w:name w:val="Normalny1"/>
    <w:qFormat/>
    <w:rsid w:val="00E66CFC"/>
  </w:style>
  <w:style w:type="paragraph" w:styleId="Tytu">
    <w:name w:val="Title"/>
    <w:basedOn w:val="Normalny1"/>
    <w:next w:val="Normalny1"/>
    <w:qFormat/>
    <w:rsid w:val="00E66CF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qFormat/>
    <w:rsid w:val="00E66C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EE4F1E"/>
    <w:rPr>
      <w:sz w:val="20"/>
      <w:szCs w:val="20"/>
    </w:rPr>
  </w:style>
  <w:style w:type="paragraph" w:customStyle="1" w:styleId="Default">
    <w:name w:val="Default"/>
    <w:qFormat/>
    <w:rsid w:val="00EE4F1E"/>
    <w:pPr>
      <w:suppressAutoHyphens/>
    </w:pPr>
    <w:rPr>
      <w:rFonts w:ascii="Arial" w:hAnsi="Arial" w:cs="Arial"/>
      <w:color w:val="00000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D2393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96245E"/>
    <w:pPr>
      <w:spacing w:after="131" w:line="268" w:lineRule="auto"/>
      <w:ind w:left="720" w:right="594" w:hanging="10"/>
      <w:contextualSpacing/>
      <w:jc w:val="both"/>
    </w:pPr>
    <w:rPr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B1C2E"/>
    <w:pPr>
      <w:tabs>
        <w:tab w:val="center" w:pos="4536"/>
        <w:tab w:val="right" w:pos="9072"/>
      </w:tabs>
    </w:pPr>
  </w:style>
  <w:style w:type="table" w:customStyle="1" w:styleId="TableNormal">
    <w:name w:val="Table Normal"/>
    <w:rsid w:val="00E66C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nhideWhenUsed/>
    <w:rsid w:val="003524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clQwNnpHL3NlSk5Xbnk2OGZFeHBEOTdhVVlyZGFR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poIJfm75GJtbdHRuQMhNcqrSX9kx7tQ6tQHufZluy/g=</DigestValue>
      </Reference>
      <Reference URI="#INFO">
        <DigestMethod Algorithm="http://www.w3.org/2001/04/xmlenc#sha256"/>
        <DigestValue>7frKTHvhewlUFMVuBne/dXx4WD8GZ1PTDhnmlLkbuMU=</DigestValue>
      </Reference>
    </SignedInfo>
    <SignatureValue>C34SMg/FI6ahRWfTdye5ZnF8nCe/6RcCTMahDGmDJZMZzVEx6co/V1YydNHvlLmeX8zGzURtx8R6j0CMRV6LzQ==</SignatureValue>
    <Object Id="INFO">
      <ArrayOfString xmlns:xsd="http://www.w3.org/2001/XMLSchema" xmlns:xsi="http://www.w3.org/2001/XMLSchema-instance" xmlns="">
        <string>HrT06zG/seJNWny68fExpD97aUYrdaQp</string>
      </ArrayOfString>
    </Object>
  </Signature>
</WrappedLabelInfo>
</file>

<file path=customXml/itemProps1.xml><?xml version="1.0" encoding="utf-8"?>
<ds:datastoreItem xmlns:ds="http://schemas.openxmlformats.org/officeDocument/2006/customXml" ds:itemID="{B8096460-9DB0-4B59-B094-780BB23D9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C174BD-E4CA-4147-835D-196D7017573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9232EA2-04A5-486F-A988-533D8C027E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27</Pages>
  <Words>8786</Words>
  <Characters>56089</Characters>
  <Application>Microsoft Office Word</Application>
  <DocSecurity>0</DocSecurity>
  <Lines>1042</Lines>
  <Paragraphs>410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WójcikZarębska Barbara</dc:creator>
  <cp:lastModifiedBy>Zakonek Beata</cp:lastModifiedBy>
  <cp:revision>13</cp:revision>
  <cp:lastPrinted>2026-04-21T06:52:00Z</cp:lastPrinted>
  <dcterms:created xsi:type="dcterms:W3CDTF">2026-04-20T11:50:00Z</dcterms:created>
  <dcterms:modified xsi:type="dcterms:W3CDTF">2026-04-21T12:08:00Z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bjClsUserRVM">
    <vt:lpwstr>[]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  <property fmtid="{D5CDD505-2E9C-101B-9397-08002B2CF9AE}" pid="12" name="bjSaver">
    <vt:lpwstr>67fbNWWmgJDU0GVgqkiy+vC4EHnKL5OO</vt:lpwstr>
  </property>
  <property fmtid="{D5CDD505-2E9C-101B-9397-08002B2CF9AE}" pid="13" name="docIndexRef">
    <vt:lpwstr>f2f75f5d-fed1-4458-97d5-026c2b26f87b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</Properties>
</file>